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="00BB0BC1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Республики Башкортостан от  25.12.</w:t>
      </w:r>
      <w:r w:rsidR="00BB0BC1">
        <w:rPr>
          <w:rFonts w:ascii="Times New Roman" w:hAnsi="Times New Roman" w:cs="Times New Roman"/>
          <w:i/>
          <w:iCs/>
          <w:sz w:val="24"/>
          <w:szCs w:val="24"/>
        </w:rPr>
        <w:t>20</w:t>
      </w:r>
      <w:r>
        <w:rPr>
          <w:rFonts w:ascii="Times New Roman" w:hAnsi="Times New Roman" w:cs="Times New Roman"/>
          <w:i/>
          <w:iCs/>
          <w:sz w:val="24"/>
          <w:szCs w:val="24"/>
        </w:rPr>
        <w:t>14</w:t>
      </w:r>
      <w:r w:rsidR="00BB0BC1">
        <w:rPr>
          <w:rFonts w:ascii="Times New Roman" w:hAnsi="Times New Roman" w:cs="Times New Roman"/>
          <w:i/>
          <w:iCs/>
          <w:sz w:val="24"/>
          <w:szCs w:val="24"/>
        </w:rPr>
        <w:t xml:space="preserve">г.  </w:t>
      </w:r>
      <w:r>
        <w:rPr>
          <w:rFonts w:ascii="Times New Roman" w:hAnsi="Times New Roman" w:cs="Times New Roman"/>
          <w:i/>
          <w:iCs/>
          <w:sz w:val="24"/>
          <w:szCs w:val="24"/>
        </w:rPr>
        <w:t>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3FAC" w:rsidRPr="00E80AFB" w:rsidRDefault="00A13FAC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Абзелиловский  район Республики Башкортостан</w:t>
      </w:r>
    </w:p>
    <w:p w:rsidR="00A13FAC" w:rsidRPr="00E80AFB" w:rsidRDefault="00A13FAC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3967"/>
        <w:gridCol w:w="3400"/>
      </w:tblGrid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Абдуллина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Наиля Раисовна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Хамитово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Азанова Наталия Михайловна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Давлетово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Акилова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Нагима Исмагиловна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 Гимназия им. Т. Кусимова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Ахмедьянова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Зина Насибулловна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Филиал МОБУ СОШ с. Янгельское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 НОШ д. Первомай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Байрамгулова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Наиля Давлетовна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с.Целинный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Байрамгулова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Наиля Давлетовна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с.Целинный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 - организатор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Башарова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Земфира Исламовна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с.Михайловка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Булатова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Ирина Ирековна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Гусево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Булатова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Минсылу Гильмановна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Филиал МОБУ СОШ с. Ишкулово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 ООШ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д. Равилово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Валиева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Тансулпан Сибагатовна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с.Михайловка  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Габитова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Люция Рушановна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с.Михайловка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Галиуллина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Фания Касимовна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воспитатель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Гафарова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Наиля Арслановна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Хамитово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Гибадатова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Марина Сафиулловна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Абдульмамбетово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Даутова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Насима Файзахметовна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Абдульмамбетово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Еникеева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Ляля Дамировна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 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Задина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Шаура Расулевна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Филиал МОБУ СОШ д. Михайловка МР Абзелиловский район РБ ООШ д. Озерный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Каримова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Расима Нургалеевна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Гусево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Кужахметова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Асма Сафаргалиевна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Филиал МОБУ СОШ д. Янгельский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 СОШ д. Атавды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Кужахметова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Асма Сафаргалиевна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 ДОД РДДТ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Кусарбаева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Лилия Ишбулдиевна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 ДОД СЮТ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Мирасбаева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Зарифа Гимадиевна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Давлетово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Магасумова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Аклима Аксановна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Михайловка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Муратшина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Зульхиза Ишбулдовна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МАДОУ д-с «Березка» с. Аскарово 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воспитатель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Мусина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Гузель Акрамовна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с.Целинный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Нугаманов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Рашит Мударисович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с.Кирдасово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Нургалина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Лилия Энгельсовна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 Гимназия им. Т. Кусимова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Сабитова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Гульшат Балапановна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с.Михайловка   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Сабитова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Фаузия Баязитовна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Филиал МОБУ СОШ №1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с. Аскарово  МР Абзелиловский район РБ СОШ д. В.Абдряшево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Сурагильдина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Гульсина Хакимовна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МБДОУ д-с «Айгуль» с. Самарское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воспитатель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Суфьянова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Гульсесек Даниловна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воспитатель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Файзуллина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Фагима Дилавировна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Давлетово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Фахрисламова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Салима Хайретдиновна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Абдульмамбетово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Хамматова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Алия Фатиховна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музыкальный руководитель</w:t>
            </w:r>
          </w:p>
        </w:tc>
      </w:tr>
      <w:tr w:rsidR="00A13FAC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FB16C9" w:rsidRDefault="00A13F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16C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Яныбаев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Ильдус Рахимьянович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МОБУСОШ с. Хамитово</w:t>
            </w:r>
          </w:p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AC" w:rsidRPr="00E80AFB" w:rsidRDefault="00A13F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</w:tbl>
    <w:p w:rsidR="00A13FAC" w:rsidRPr="00E80AFB" w:rsidRDefault="00A13FAC" w:rsidP="00E80AF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3FAC" w:rsidRPr="00E80AFB" w:rsidRDefault="00A13FAC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5C9" w:rsidRPr="00E80AFB" w:rsidRDefault="00E205C9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 Альшеевский  район Республики Башкортостан</w:t>
      </w:r>
    </w:p>
    <w:p w:rsidR="00E205C9" w:rsidRPr="00E80AFB" w:rsidRDefault="00E205C9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E80AFB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Харрасова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с.Отрада – филиал муниципального бюджетного общеобразовательного учреждения средняя общеобразовательная  школа с.Кипчак-Аскарово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Зайдуллина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Гульназ  Рамазановна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средняя общеобразовательная  школа с.Кипчак-Аскарово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Фатима  Шаяхметовна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средняя общеобразовательная  школа с.Кипчак-Аскарово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Фанзия  Хазикарамовна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дошкольного образовательного учреждения  детский сад с.Слак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Рахмангулова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средняя общеобразовательная  школа с.Ташлы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Акулова Разифа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Сайфулловна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средняя общеобразовательная  школа с.Ташлы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Клара 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гимназия с.Раевский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Клара 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гимназия с.Раевский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социальный  педагог</w:t>
            </w:r>
          </w:p>
        </w:tc>
      </w:tr>
      <w:tr w:rsidR="00E205C9" w:rsidRPr="00E80AFB" w:rsidTr="00063C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Камальтдинова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Фанвиловна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 учреждение гимназия с.Раевский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 вожатый</w:t>
            </w:r>
          </w:p>
        </w:tc>
      </w:tr>
    </w:tbl>
    <w:p w:rsidR="00E205C9" w:rsidRPr="00E80AFB" w:rsidRDefault="00E205C9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80AFB" w:rsidRDefault="00E80AFB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AFB" w:rsidRPr="00E80AFB" w:rsidRDefault="00E80AFB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Аургазинский район Республики Башкортостан</w:t>
      </w:r>
    </w:p>
    <w:p w:rsidR="00E80AFB" w:rsidRPr="00E80AFB" w:rsidRDefault="00E80AFB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Абсатарова </w:t>
            </w:r>
          </w:p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Венира Расфатовна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МБОУ СОШ д.Курманаево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Мухаметзянов </w:t>
            </w:r>
          </w:p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Яхия Ягудеевич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МБОУ СОШ д.Турсугали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Савельева </w:t>
            </w:r>
          </w:p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Людмила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МБОУ СОШ с.Шланлы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>Радаева</w:t>
            </w:r>
          </w:p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/>
              </w:rPr>
              <w:t xml:space="preserve"> Светлана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МАДОУ Детский сад №2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E80AFB" w:rsidRDefault="00E80AFB" w:rsidP="00E80AFB"/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AFB" w:rsidRDefault="00E80AFB" w:rsidP="00E8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 район Республики Башкортостан</w:t>
      </w:r>
    </w:p>
    <w:p w:rsidR="00E80AFB" w:rsidRDefault="00E80AFB" w:rsidP="00E80AFB"/>
    <w:tbl>
      <w:tblPr>
        <w:tblStyle w:val="aa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E80AFB" w:rsidTr="00E80AFB">
        <w:tc>
          <w:tcPr>
            <w:tcW w:w="567" w:type="dxa"/>
          </w:tcPr>
          <w:p w:rsidR="00E80AFB" w:rsidRPr="00E80AFB" w:rsidRDefault="00E80AFB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E80AFB" w:rsidRPr="00E80AFB" w:rsidRDefault="00E80AFB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</w:tcPr>
          <w:p w:rsidR="00E80AFB" w:rsidRPr="00E80AFB" w:rsidRDefault="00E80AFB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</w:tcPr>
          <w:p w:rsidR="00E80AFB" w:rsidRPr="00E80AFB" w:rsidRDefault="00E80AFB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Должность</w:t>
            </w:r>
          </w:p>
        </w:tc>
      </w:tr>
      <w:tr w:rsidR="00E80AFB" w:rsidTr="00E80AFB">
        <w:tc>
          <w:tcPr>
            <w:tcW w:w="567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Вальдиев </w:t>
            </w:r>
          </w:p>
          <w:p w:rsidR="00E80AFB" w:rsidRPr="00C94264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Рустям Саетзянович</w:t>
            </w:r>
          </w:p>
        </w:tc>
        <w:tc>
          <w:tcPr>
            <w:tcW w:w="396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№2 с.Старобалтачево</w:t>
            </w:r>
          </w:p>
        </w:tc>
        <w:tc>
          <w:tcPr>
            <w:tcW w:w="3402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</w:tr>
      <w:tr w:rsidR="00E80AFB" w:rsidTr="001429A8">
        <w:trPr>
          <w:trHeight w:val="718"/>
        </w:trPr>
        <w:tc>
          <w:tcPr>
            <w:tcW w:w="567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80AFB" w:rsidRDefault="00E80AFB" w:rsidP="001429A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Асрарова </w:t>
            </w:r>
          </w:p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Лилия Гатуфовна</w:t>
            </w:r>
          </w:p>
        </w:tc>
        <w:tc>
          <w:tcPr>
            <w:tcW w:w="396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д.Штанды</w:t>
            </w:r>
          </w:p>
        </w:tc>
        <w:tc>
          <w:tcPr>
            <w:tcW w:w="3402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</w:tr>
      <w:tr w:rsidR="00E80AFB" w:rsidTr="00E80AFB">
        <w:tc>
          <w:tcPr>
            <w:tcW w:w="567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Хасанов </w:t>
            </w:r>
          </w:p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Наиль Маннафович </w:t>
            </w:r>
          </w:p>
        </w:tc>
        <w:tc>
          <w:tcPr>
            <w:tcW w:w="3969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№2 с.Старобалтачево</w:t>
            </w:r>
          </w:p>
        </w:tc>
        <w:tc>
          <w:tcPr>
            <w:tcW w:w="3402" w:type="dxa"/>
          </w:tcPr>
          <w:p w:rsidR="00E80AFB" w:rsidRDefault="00E80AFB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преподаватель – организатор ОБЖ</w:t>
            </w:r>
          </w:p>
        </w:tc>
      </w:tr>
    </w:tbl>
    <w:p w:rsidR="00E80AFB" w:rsidRDefault="00E80AFB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AFB" w:rsidRDefault="00E80AFB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AFB" w:rsidRPr="00E80AFB" w:rsidRDefault="00E80AFB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E80AFB" w:rsidRPr="00E80AFB" w:rsidRDefault="00E80AFB" w:rsidP="00E80AFB">
      <w:pPr>
        <w:spacing w:after="0"/>
        <w:ind w:left="-360" w:right="-36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</w:t>
            </w:r>
          </w:p>
          <w:p w:rsidR="00E80AFB" w:rsidRPr="00E80AFB" w:rsidRDefault="00E80AFB" w:rsidP="00E80AFB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FB" w:rsidRPr="00E80AFB" w:rsidRDefault="00E80AFB" w:rsidP="00E80AFB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Межшкольный учебный комбинат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Мантулова</w:t>
            </w:r>
          </w:p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FB" w:rsidRPr="00E80AFB" w:rsidRDefault="00E80AFB" w:rsidP="00E80AFB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 23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</w:pPr>
            <w:r w:rsidRPr="00E80AFB">
              <w:t>Галиахмедова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</w:pPr>
            <w:r w:rsidRPr="00E80AFB">
              <w:t>Эльмира Мухтасиповна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 1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старший воспитатель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Ахметов</w:t>
            </w:r>
          </w:p>
          <w:p w:rsidR="00E80AFB" w:rsidRPr="00E80AFB" w:rsidRDefault="00E80AFB" w:rsidP="00E80AF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Тимерхан Асгатович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Татарская гимназия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</w:t>
            </w:r>
          </w:p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Бурдина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tabs>
                <w:tab w:val="left" w:pos="3744"/>
              </w:tabs>
              <w:spacing w:after="0"/>
              <w:ind w:left="142" w:right="142"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с.Усень-Ивановское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Валинурова</w:t>
            </w:r>
          </w:p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Дина Явдатовна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Валитова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Люция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E80AF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Гурова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15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Ефимова Наталья Владимеровна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17 г.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Зиганшина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Гузалия Хуснулловна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ООШ с.Метевбаш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Кузнецова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Вера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№3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 Приютово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воспитатель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Кутлуева</w:t>
            </w:r>
          </w:p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Рузиля Кабировна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 р.п. Приютово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Маркелова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Ольга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с. Слакбаш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учитель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Назмиева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Ксения Олеговна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№39 г. 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старший воспитатель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</w:t>
            </w:r>
          </w:p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Марсовна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0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Романчукевич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Ирана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МАДОУ № </w:t>
            </w:r>
            <w:smartTag w:uri="urn:schemas-microsoft-com:office:smarttags" w:element="metricconverter">
              <w:smartTagPr>
                <w:attr w:name="ProductID" w:val="26 г"/>
              </w:smartTagPr>
              <w:r w:rsidRPr="00E80AF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 г</w:t>
              </w:r>
            </w:smartTag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.Белебея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воспитатель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Филимонова</w:t>
            </w:r>
          </w:p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Елена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 41 с. Аксаково (ГДО)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pStyle w:val="a7"/>
              <w:spacing w:line="276" w:lineRule="auto"/>
              <w:jc w:val="center"/>
              <w:rPr>
                <w:color w:val="000000"/>
              </w:rPr>
            </w:pPr>
            <w:r w:rsidRPr="00E80AFB">
              <w:rPr>
                <w:color w:val="000000"/>
              </w:rPr>
              <w:t>воспитатель</w:t>
            </w:r>
          </w:p>
        </w:tc>
      </w:tr>
      <w:tr w:rsidR="00E80AFB" w:rsidRPr="00E80AFB" w:rsidTr="00E80A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BB4A87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Шараева</w:t>
            </w:r>
          </w:p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с. Баженово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FB" w:rsidRPr="00E80AFB" w:rsidRDefault="00E80AFB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E80AFB" w:rsidRDefault="00E80AFB" w:rsidP="00E80AFB">
      <w:pPr>
        <w:spacing w:after="0"/>
      </w:pPr>
    </w:p>
    <w:p w:rsidR="00E205C9" w:rsidRPr="00E80AFB" w:rsidRDefault="00E205C9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2EC5" w:rsidRPr="00E80AFB" w:rsidRDefault="00FF3CF3" w:rsidP="001429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B22EC5" w:rsidRPr="00E80AFB">
        <w:rPr>
          <w:rFonts w:ascii="Times New Roman" w:hAnsi="Times New Roman" w:cs="Times New Roman"/>
          <w:b/>
          <w:sz w:val="24"/>
          <w:szCs w:val="24"/>
        </w:rPr>
        <w:t>Белокатайский район</w:t>
      </w:r>
      <w:r w:rsidRPr="00E80AFB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22EC5" w:rsidRPr="00E80AFB" w:rsidRDefault="00B22EC5" w:rsidP="001429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Юлия Юлаевна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МКОУ ООШ д.Ашаево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Зиля Хайдарьяновна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МКОУ ООШ д.Ашаево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Башкирцева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Новбелокатай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Чугаев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МКОУ СОШ д.Левали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Зилара Фидиятовна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МКОУ ООШ д.Ашаево «Новомаскаринская НОШ»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Коротаева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д/с «Сказка»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Карлыханово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F3CF3" w:rsidRPr="00E80AFB" w:rsidTr="00AD2E36">
        <w:trPr>
          <w:trHeight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Ахкамова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Фатима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МКОУ СОШ д.Нижнеутяшево «Верхнеутяшевская НОШ»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Ведерникова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д/с «Колосок»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Новобелокатай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Фатихова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Гульсара Абугамовна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МБОУ СОШ с.Яныбаево «Мунасовская НОШ»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Розалия Юнусовна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МКОУ СОШ д.Нижнеутяшево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Фаим Сагдатович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МКОУ СОШ д.Нижнеутяшево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Равильевна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с.Старобелокатай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Конькова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 с.Новобелокатай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Хисаметдинова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Фагиля Загидулловна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Ильфира Валеевна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д/с «Ласточка» с.Белянка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Прохорова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Юлия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 с.Новобелокатай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Усольцева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 с.Новобелокатай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Корлыханова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с.Старобелокатай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Мавлитова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Разиля Латыповна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МКОУ СОШ д.Нижнеутяшево «Верхнеутяшевская НОШ»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F3CF3" w:rsidRPr="00E80AFB" w:rsidTr="00AD2E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Кияметдинова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Рафиса Муллагалеевна</w:t>
            </w:r>
          </w:p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с.Яныбаево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F3" w:rsidRPr="00E80AFB" w:rsidRDefault="00FF3CF3" w:rsidP="00142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2C6290" w:rsidRPr="00E80AFB" w:rsidRDefault="002C6290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E80AFB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AFB" w:rsidRPr="00E80AFB" w:rsidRDefault="00E80AFB" w:rsidP="00E80AFB">
      <w:pPr>
        <w:spacing w:after="0"/>
        <w:ind w:right="-426"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МР </w:t>
      </w:r>
      <w:r w:rsidRPr="00E80AFB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E80AFB" w:rsidRPr="00E80AFB" w:rsidRDefault="00E80AFB" w:rsidP="00E80AFB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3969"/>
        <w:gridCol w:w="3402"/>
      </w:tblGrid>
      <w:tr w:rsidR="00E80AFB" w:rsidRPr="00E80AFB" w:rsidTr="00E80AFB">
        <w:tc>
          <w:tcPr>
            <w:tcW w:w="567" w:type="dxa"/>
            <w:shd w:val="clear" w:color="auto" w:fill="auto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</w:t>
            </w: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олжность</w:t>
            </w:r>
          </w:p>
        </w:tc>
      </w:tr>
      <w:tr w:rsidR="00E80AFB" w:rsidRPr="00E80AFB" w:rsidTr="00E80AFB">
        <w:tc>
          <w:tcPr>
            <w:tcW w:w="567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80AFB" w:rsidRDefault="00E80AFB" w:rsidP="00E80AFB">
            <w:pPr>
              <w:spacing w:before="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Кагарманова </w:t>
            </w:r>
          </w:p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Фания Мухамедьяновна</w:t>
            </w:r>
          </w:p>
        </w:tc>
        <w:tc>
          <w:tcPr>
            <w:tcW w:w="3969" w:type="dxa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«Белорецкий лицей-интернат»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80AFB" w:rsidRPr="00E80AFB" w:rsidTr="00E80AFB">
        <w:tc>
          <w:tcPr>
            <w:tcW w:w="567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80AFB" w:rsidRDefault="00E80AFB" w:rsidP="00E80AFB">
            <w:pPr>
              <w:spacing w:before="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Соколова </w:t>
            </w:r>
          </w:p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Вячеславовна</w:t>
            </w:r>
          </w:p>
        </w:tc>
        <w:tc>
          <w:tcPr>
            <w:tcW w:w="3969" w:type="dxa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80AFB" w:rsidRDefault="00E80AFB" w:rsidP="00E80AFB">
            <w:pPr>
              <w:spacing w:before="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Сухов </w:t>
            </w:r>
          </w:p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 Кага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0AFB" w:rsidRPr="00E80AFB" w:rsidTr="00E80AFB">
        <w:tc>
          <w:tcPr>
            <w:tcW w:w="567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80AFB" w:rsidRDefault="00E80AFB" w:rsidP="00E80AFB">
            <w:pPr>
              <w:spacing w:before="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Яворская </w:t>
            </w:r>
          </w:p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с.Тирлянский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80AFB" w:rsidRPr="00E80AFB" w:rsidRDefault="00E80AFB" w:rsidP="00E80AFB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33896" w:rsidRPr="003E6422" w:rsidRDefault="00C33896" w:rsidP="00C33896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C33896">
        <w:rPr>
          <w:rFonts w:ascii="Times New Roman" w:hAnsi="Times New Roman"/>
          <w:b/>
          <w:sz w:val="24"/>
          <w:szCs w:val="24"/>
        </w:rPr>
        <w:t>Бирский район Р</w:t>
      </w:r>
      <w:r>
        <w:rPr>
          <w:rFonts w:ascii="Times New Roman" w:hAnsi="Times New Roman"/>
          <w:b/>
          <w:sz w:val="24"/>
          <w:szCs w:val="24"/>
        </w:rPr>
        <w:t xml:space="preserve">еспублики </w:t>
      </w:r>
      <w:r w:rsidRPr="00C33896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ашкортостан</w:t>
      </w:r>
    </w:p>
    <w:p w:rsidR="00C33896" w:rsidRPr="00C33896" w:rsidRDefault="00C33896" w:rsidP="00C33896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3969"/>
        <w:gridCol w:w="3402"/>
      </w:tblGrid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E80AFB" w:rsidRDefault="00C33896" w:rsidP="00C338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C33896" w:rsidRPr="00E80AFB" w:rsidRDefault="00C33896" w:rsidP="00C338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</w:tcPr>
          <w:p w:rsidR="00C33896" w:rsidRPr="00E80AFB" w:rsidRDefault="00C33896" w:rsidP="00C338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</w:tcPr>
          <w:p w:rsidR="00C33896" w:rsidRPr="00E80AFB" w:rsidRDefault="00C33896" w:rsidP="00C338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</w:t>
            </w: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олжность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Ахмерова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Лариса Васильевна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Зинова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Юлия Павловна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МКОУ СОШ с. Печенкино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Саломасова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Самойлов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Сергей Юрьевич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с. Осиновка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Султанбаева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Алесья Валерьевна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с. Шелканово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Хайдарова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Сирена Халимовна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МКОУ СОШ  с. Угузево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Хайдаршина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Лифа Туктагуловна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№9.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Хитрякова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Любовь Николаевна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Четверикова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 8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Якина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Елена Петровна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33896" w:rsidRPr="00C33896" w:rsidTr="00C33896">
        <w:tc>
          <w:tcPr>
            <w:tcW w:w="567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Янзеев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Андрей Михайлович</w:t>
            </w:r>
          </w:p>
        </w:tc>
        <w:tc>
          <w:tcPr>
            <w:tcW w:w="3969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МБОУ СОШ с. Старопетрово</w:t>
            </w:r>
          </w:p>
        </w:tc>
        <w:tc>
          <w:tcPr>
            <w:tcW w:w="3402" w:type="dxa"/>
            <w:shd w:val="clear" w:color="auto" w:fill="auto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C33896" w:rsidRDefault="00C33896" w:rsidP="00C33896">
      <w:pPr>
        <w:pStyle w:val="a8"/>
        <w:rPr>
          <w:rFonts w:ascii="Times New Roman" w:hAnsi="Times New Roman"/>
          <w:sz w:val="28"/>
          <w:szCs w:val="28"/>
        </w:rPr>
      </w:pPr>
    </w:p>
    <w:p w:rsidR="002C6290" w:rsidRPr="00E80AFB" w:rsidRDefault="002C6290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80AFB" w:rsidRPr="00E80AFB" w:rsidRDefault="00E80AFB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AFB" w:rsidRPr="00E80AFB" w:rsidRDefault="00E80AFB" w:rsidP="00E80AFB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E80AFB">
        <w:rPr>
          <w:rFonts w:ascii="Times New Roman" w:hAnsi="Times New Roman" w:cs="Times New Roman"/>
          <w:b/>
          <w:sz w:val="24"/>
          <w:szCs w:val="24"/>
        </w:rPr>
        <w:t xml:space="preserve"> Благовещенский район Республики Башкортостан</w:t>
      </w:r>
    </w:p>
    <w:p w:rsidR="00E80AFB" w:rsidRPr="00E80AFB" w:rsidRDefault="00E80AFB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a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6B69D2" w:rsidTr="006B69D2">
        <w:tc>
          <w:tcPr>
            <w:tcW w:w="567" w:type="dxa"/>
          </w:tcPr>
          <w:p w:rsidR="006B69D2" w:rsidRPr="006B69D2" w:rsidRDefault="006B69D2" w:rsidP="00E80AFB">
            <w:pPr>
              <w:jc w:val="center"/>
              <w:rPr>
                <w:b/>
                <w:sz w:val="24"/>
                <w:szCs w:val="24"/>
              </w:rPr>
            </w:pPr>
            <w:r w:rsidRPr="006B69D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Должность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Андреева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Екатерина Викторовна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ДОД Центра детского технического творчества г.Благовещенск РБ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методист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Жданов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Игорь Сергеевич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Ивенина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ДОД Центра детского творчества г.Благовещенск РБ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педагог-психолог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Исакова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Маргарита Олеговна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 "ЦРР - детский сад №11 "Якорек"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Каткова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Эльза Юрьевна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 детский сад №9 "Петушок" комбинированного вида 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учитель-логопед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Коннова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ЦРР - детский сад №16 "Росинка"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Литвинова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Дарья Сергеевна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 "ЦРР - детский сад №11 "Якорек"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Луговая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Галина Ревалевна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 детский сад №9 "Петушок" комбинированного вида 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Мосунова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Алевтина Александровна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Мусагитов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Роман Тимиршинович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СОШ №6 им М.А.Киняшова 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Новичкова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Ирина Сергеевна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 детский сад №9 "Петушок" комбинированного вида 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Погудина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Лэйсана Раулевна</w:t>
            </w:r>
          </w:p>
        </w:tc>
        <w:tc>
          <w:tcPr>
            <w:tcW w:w="396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ЦРР - детский сад №16 "Росинка"  г.Благовещенска  муниципального района Благовещенский район РБ</w:t>
            </w:r>
          </w:p>
          <w:p w:rsidR="001429A8" w:rsidRPr="00E80AFB" w:rsidRDefault="001429A8" w:rsidP="006B6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Проскурякова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СОШ №5 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Саляева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Полина Николаевна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«ЦРР - детский сад №11 «Якорек»  г.Благовещенска РБ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Силина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Старикова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Александра Михайловна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ЦРР - детский сад №16 "Росинка"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Токарева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ООШ №2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Фролова</w:t>
            </w:r>
          </w:p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Любовь Юрьевна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ООШ №3 г.Благовещенска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Челнынцева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 Олеся Геннадьевна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ЦРР - детский сад №16 "Росинка"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Чикурова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Лариса Николаевна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ДОД Центра детского творчества г.Благовещенск РБ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методист</w:t>
            </w:r>
          </w:p>
        </w:tc>
      </w:tr>
      <w:tr w:rsidR="006B69D2" w:rsidTr="006B69D2">
        <w:tc>
          <w:tcPr>
            <w:tcW w:w="567" w:type="dxa"/>
          </w:tcPr>
          <w:p w:rsidR="006B69D2" w:rsidRPr="00E80AFB" w:rsidRDefault="006B69D2" w:rsidP="006B69D2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B69D2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 xml:space="preserve">Шубина </w:t>
            </w:r>
          </w:p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МАДОУ ЦРР - детский сад №16 "Росинка"  г.Благовещенска  муниципального района Благовещенский район РБ</w:t>
            </w:r>
          </w:p>
        </w:tc>
        <w:tc>
          <w:tcPr>
            <w:tcW w:w="3402" w:type="dxa"/>
          </w:tcPr>
          <w:p w:rsidR="006B69D2" w:rsidRPr="00E80AFB" w:rsidRDefault="006B69D2" w:rsidP="006B69D2">
            <w:pPr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</w:tbl>
    <w:p w:rsidR="006B69D2" w:rsidRPr="00E80AFB" w:rsidRDefault="006B69D2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0AFB" w:rsidRDefault="00E80AFB" w:rsidP="00E80AFB">
      <w:pPr>
        <w:spacing w:after="0"/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9D2" w:rsidRPr="006B69D2" w:rsidRDefault="006B69D2" w:rsidP="006B69D2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D2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</w:p>
    <w:p w:rsidR="006B69D2" w:rsidRPr="006B69D2" w:rsidRDefault="006B69D2" w:rsidP="006B69D2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D2">
        <w:rPr>
          <w:rFonts w:ascii="Times New Roman" w:hAnsi="Times New Roman" w:cs="Times New Roman"/>
          <w:b/>
          <w:sz w:val="24"/>
          <w:szCs w:val="24"/>
        </w:rPr>
        <w:t>Башкирская республиканская гимназия – интернат № 1 имени Рами Гарипова</w:t>
      </w:r>
    </w:p>
    <w:tbl>
      <w:tblPr>
        <w:tblStyle w:val="aa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6B69D2" w:rsidRPr="006B69D2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B69D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B69D2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B69D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B69D2">
              <w:rPr>
                <w:b/>
                <w:sz w:val="24"/>
                <w:szCs w:val="24"/>
              </w:rPr>
              <w:t>Должность</w:t>
            </w:r>
          </w:p>
        </w:tc>
      </w:tr>
      <w:tr w:rsidR="006B69D2" w:rsidRPr="006B69D2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B69D2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B69D2">
              <w:rPr>
                <w:sz w:val="24"/>
                <w:szCs w:val="24"/>
              </w:rPr>
              <w:t xml:space="preserve">Магданов </w:t>
            </w:r>
          </w:p>
          <w:p w:rsidR="006B69D2" w:rsidRPr="006B69D2" w:rsidRDefault="006B69D2" w:rsidP="006B69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B69D2">
              <w:rPr>
                <w:sz w:val="24"/>
                <w:szCs w:val="24"/>
              </w:rPr>
              <w:t>Айрат Канзильевич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B69D2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B69D2">
              <w:rPr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6B69D2" w:rsidRPr="008070C8" w:rsidRDefault="006B69D2" w:rsidP="006B69D2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83FA5" w:rsidRDefault="00083FA5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Default="00083FA5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FA5">
        <w:rPr>
          <w:rFonts w:ascii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083FA5" w:rsidRPr="00083FA5" w:rsidRDefault="00083FA5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3969"/>
        <w:gridCol w:w="3402"/>
      </w:tblGrid>
      <w:tr w:rsidR="00083FA5" w:rsidRPr="00083FA5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83FA5" w:rsidRPr="00083FA5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Гафарова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Елена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Им. Г.Альмухаметова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083FA5" w:rsidRPr="00083FA5" w:rsidTr="00083FA5">
        <w:trPr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Элина Расуловна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Им. Г.Альмухаметова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083FA5" w:rsidRPr="00083FA5" w:rsidTr="00083FA5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Лилия Рафаилевна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Им. Г.Альмухаметова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</w:tr>
    </w:tbl>
    <w:p w:rsidR="00083FA5" w:rsidRPr="00B94CF6" w:rsidRDefault="00083FA5" w:rsidP="00083FA5">
      <w:pPr>
        <w:spacing w:after="0"/>
        <w:jc w:val="center"/>
        <w:rPr>
          <w:rFonts w:ascii="Calibri" w:eastAsia="Calibri" w:hAnsi="Calibri"/>
          <w:sz w:val="24"/>
          <w:szCs w:val="24"/>
          <w:lang w:eastAsia="en-US"/>
        </w:rPr>
      </w:pPr>
    </w:p>
    <w:p w:rsidR="00083FA5" w:rsidRPr="00B94CF6" w:rsidRDefault="00083FA5" w:rsidP="00083FA5"/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Default="00083FA5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Pr="00083FA5" w:rsidRDefault="001429A8" w:rsidP="001429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FA5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Республиканская школа-интернат №5</w:t>
      </w:r>
    </w:p>
    <w:p w:rsidR="001429A8" w:rsidRPr="00083FA5" w:rsidRDefault="001429A8" w:rsidP="001429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FA5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среднего (полного) общего образования спортивного профиля </w:t>
      </w:r>
    </w:p>
    <w:p w:rsidR="001429A8" w:rsidRPr="00083FA5" w:rsidRDefault="001429A8" w:rsidP="001429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FA5">
        <w:rPr>
          <w:rFonts w:ascii="Times New Roman" w:eastAsia="Times New Roman" w:hAnsi="Times New Roman" w:cs="Times New Roman"/>
          <w:b/>
          <w:sz w:val="24"/>
          <w:szCs w:val="24"/>
        </w:rPr>
        <w:t>г. Уфы Республики Башкортостан</w:t>
      </w: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-1168" w:type="dxa"/>
        <w:tblLook w:val="04A0"/>
      </w:tblPr>
      <w:tblGrid>
        <w:gridCol w:w="620"/>
        <w:gridCol w:w="3775"/>
        <w:gridCol w:w="3685"/>
        <w:gridCol w:w="2977"/>
      </w:tblGrid>
      <w:tr w:rsidR="001429A8" w:rsidTr="001429A8">
        <w:tc>
          <w:tcPr>
            <w:tcW w:w="620" w:type="dxa"/>
          </w:tcPr>
          <w:p w:rsidR="001429A8" w:rsidRPr="00F739EB" w:rsidRDefault="001429A8" w:rsidP="001429A8">
            <w:pPr>
              <w:jc w:val="center"/>
              <w:rPr>
                <w:b/>
                <w:spacing w:val="20"/>
                <w:sz w:val="24"/>
                <w:szCs w:val="24"/>
              </w:rPr>
            </w:pPr>
            <w:r w:rsidRPr="00F739EB">
              <w:rPr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775" w:type="dxa"/>
          </w:tcPr>
          <w:p w:rsidR="001429A8" w:rsidRPr="00F739EB" w:rsidRDefault="001429A8" w:rsidP="001429A8">
            <w:pPr>
              <w:jc w:val="center"/>
              <w:rPr>
                <w:b/>
                <w:spacing w:val="20"/>
                <w:sz w:val="24"/>
                <w:szCs w:val="24"/>
              </w:rPr>
            </w:pPr>
            <w:r w:rsidRPr="00F739EB">
              <w:rPr>
                <w:b/>
                <w:spacing w:val="20"/>
                <w:sz w:val="24"/>
                <w:szCs w:val="24"/>
              </w:rPr>
              <w:t>Ф</w:t>
            </w:r>
            <w:r>
              <w:rPr>
                <w:b/>
                <w:spacing w:val="20"/>
                <w:sz w:val="24"/>
                <w:szCs w:val="24"/>
              </w:rPr>
              <w:t>ИО</w:t>
            </w:r>
          </w:p>
        </w:tc>
        <w:tc>
          <w:tcPr>
            <w:tcW w:w="3685" w:type="dxa"/>
          </w:tcPr>
          <w:p w:rsidR="001429A8" w:rsidRPr="00F739EB" w:rsidRDefault="001429A8" w:rsidP="001429A8">
            <w:pPr>
              <w:jc w:val="center"/>
              <w:rPr>
                <w:b/>
                <w:spacing w:val="20"/>
                <w:sz w:val="24"/>
                <w:szCs w:val="24"/>
              </w:rPr>
            </w:pPr>
            <w:r w:rsidRPr="00F739EB">
              <w:rPr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1429A8" w:rsidRPr="00083FA5" w:rsidRDefault="001429A8" w:rsidP="001429A8">
            <w:pPr>
              <w:jc w:val="center"/>
              <w:rPr>
                <w:b/>
                <w:spacing w:val="20"/>
                <w:sz w:val="24"/>
                <w:szCs w:val="24"/>
              </w:rPr>
            </w:pPr>
            <w:r w:rsidRPr="00F739EB">
              <w:rPr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1429A8" w:rsidTr="001429A8">
        <w:tc>
          <w:tcPr>
            <w:tcW w:w="620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 xml:space="preserve">Фатыхова </w:t>
            </w:r>
          </w:p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Рита  Сабировна</w:t>
            </w:r>
          </w:p>
        </w:tc>
        <w:tc>
          <w:tcPr>
            <w:tcW w:w="3685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ГБОУ РШИСП№5</w:t>
            </w:r>
          </w:p>
        </w:tc>
        <w:tc>
          <w:tcPr>
            <w:tcW w:w="2977" w:type="dxa"/>
          </w:tcPr>
          <w:p w:rsidR="001429A8" w:rsidRPr="00083FA5" w:rsidRDefault="001429A8" w:rsidP="001429A8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083FA5">
              <w:rPr>
                <w:b w:val="0"/>
                <w:sz w:val="24"/>
                <w:szCs w:val="24"/>
              </w:rPr>
              <w:t>учитель</w:t>
            </w:r>
          </w:p>
        </w:tc>
      </w:tr>
      <w:tr w:rsidR="001429A8" w:rsidTr="001429A8">
        <w:tc>
          <w:tcPr>
            <w:tcW w:w="620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 xml:space="preserve">Валиулова </w:t>
            </w:r>
          </w:p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Алина Радиковна</w:t>
            </w:r>
          </w:p>
        </w:tc>
        <w:tc>
          <w:tcPr>
            <w:tcW w:w="3685" w:type="dxa"/>
          </w:tcPr>
          <w:p w:rsidR="001429A8" w:rsidRPr="00083FA5" w:rsidRDefault="001429A8" w:rsidP="001429A8">
            <w:pPr>
              <w:jc w:val="center"/>
              <w:rPr>
                <w:spacing w:val="20"/>
                <w:sz w:val="24"/>
                <w:szCs w:val="24"/>
              </w:rPr>
            </w:pPr>
            <w:r w:rsidRPr="00083FA5">
              <w:rPr>
                <w:spacing w:val="20"/>
                <w:sz w:val="24"/>
                <w:szCs w:val="24"/>
              </w:rPr>
              <w:t>ГБОУ РШИСП№5</w:t>
            </w:r>
          </w:p>
        </w:tc>
        <w:tc>
          <w:tcPr>
            <w:tcW w:w="2977" w:type="dxa"/>
          </w:tcPr>
          <w:p w:rsidR="001429A8" w:rsidRPr="00083FA5" w:rsidRDefault="001429A8" w:rsidP="001429A8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083FA5">
              <w:rPr>
                <w:b w:val="0"/>
                <w:sz w:val="24"/>
                <w:szCs w:val="24"/>
              </w:rPr>
              <w:t>воспитатель</w:t>
            </w:r>
          </w:p>
        </w:tc>
      </w:tr>
    </w:tbl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Pr="00083FA5" w:rsidRDefault="001429A8" w:rsidP="00083F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FA5" w:rsidRDefault="00083FA5" w:rsidP="00083FA5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83FA5" w:rsidRDefault="00083FA5" w:rsidP="00083FA5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83FA5" w:rsidRDefault="00083FA5" w:rsidP="00083FA5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9D2" w:rsidRPr="006B69D2" w:rsidRDefault="006B69D2" w:rsidP="006B69D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9D2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6B69D2">
        <w:rPr>
          <w:rFonts w:ascii="Times New Roman" w:eastAsia="Times New Roman" w:hAnsi="Times New Roman" w:cs="Times New Roman"/>
          <w:b/>
          <w:sz w:val="24"/>
          <w:szCs w:val="24"/>
        </w:rPr>
        <w:t>Буздякский район</w:t>
      </w:r>
      <w:r w:rsidRPr="006B69D2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6B69D2" w:rsidRPr="006B69D2" w:rsidRDefault="006B69D2" w:rsidP="006B69D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B69D2" w:rsidRPr="006B69D2" w:rsidTr="006B69D2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Минигареева 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Римма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 с.Копей-Кубово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Гульшат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Адгамовна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ООШ с. Амирово филиал МОБУ СОШ №2 с.Буздяк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Сабитова 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 Аглямовна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Каранский  детский сад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Ирина  Ринадовна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Каранский  детский сад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Якупова 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Могаллимовна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Каранский  детский сад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Авзалитдинова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Адгамовна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 Копей-Кубово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Мухаметгареева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Алсу Аминовна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 Копей-Кубово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Мансуров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Айрат Флюрович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Каранская СОШ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Асгатовна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Каранская СОШ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Мансурова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  Ямиловна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Каранская СОШ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Шаймуратова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Гульчира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Миннуллина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Шамиловна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Айгуль Ильдаровна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Галлямова 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Альмира Альтафовна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Альфира Имамгалиевна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Ганеева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Рузиля Алековна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с.Гафури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Утяшева 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Галия Хусаиновна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с.Гафури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Гимаев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Ильшат Фаритович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с.Кузеево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Лира Дамировна</w:t>
            </w:r>
          </w:p>
          <w:p w:rsidR="001429A8" w:rsidRPr="006B69D2" w:rsidRDefault="001429A8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Старотавларово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Хамматова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ООШ с.Тюрюшево филиал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 с.Кузеево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Самигуллин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Фанзиль Акрамович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с.Кузеево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Сугарова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с.Буздяк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Фаттахова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Нафиса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с. Старые Богады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B69D2" w:rsidRPr="00B05115" w:rsidRDefault="006B69D2" w:rsidP="006B6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69D2" w:rsidRPr="00B05115" w:rsidRDefault="006B69D2" w:rsidP="006B6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69D2" w:rsidRDefault="006B69D2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9D2" w:rsidRDefault="006B69D2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Бураевский  район  Республики Башкортостан</w:t>
      </w:r>
    </w:p>
    <w:p w:rsidR="006B69D2" w:rsidRDefault="006B69D2" w:rsidP="006B69D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1163" w:tblpY="1"/>
        <w:tblOverlap w:val="never"/>
        <w:tblW w:w="1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4111"/>
        <w:gridCol w:w="3288"/>
      </w:tblGrid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23763C" w:rsidRDefault="006B69D2" w:rsidP="006B69D2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23763C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23763C" w:rsidRDefault="006B69D2" w:rsidP="006B69D2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23763C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23763C" w:rsidRDefault="006B69D2" w:rsidP="006B69D2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23763C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23763C" w:rsidRDefault="006B69D2" w:rsidP="006B69D2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23763C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Должность</w:t>
            </w:r>
          </w:p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Аминева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Алсу Флюновна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МБДОУ «Детский сад №3 «Солнышко» с.Бураево»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в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Багаутдинова Миляуша Фидусовна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Филиал МБДОУ «Детский сад ОРВ №5 с.Бураево» в д.Кудашево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в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Вафина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Наиля Наилевна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Филиал МБДОУ «ЦРР – детский сад №1 «Гузель» с.Бураево»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в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Галиева 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Миляуша Налюсовна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МБДОУ «Детский сад №3 «Солнышко» с.Бураево»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в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Галина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Гюльназ Хамадиевна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МОБУ СОШ №3 с.Бураево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Низамова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Зиля Мадехатовна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МБДОУ «ЦРР – детский сад №1 «Гузель» с.Бураево»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в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Раянова </w:t>
            </w:r>
          </w:p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Альфия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Шайхлисламова Лариса 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МОБУ ООШ д.Шабаево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6B69D2" w:rsidRPr="0023763C" w:rsidTr="006B69D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Шайхлисламова Регина Фидератовна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МОБУ СОШ №3 с.Бураево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F47161" w:rsidRDefault="006B69D2" w:rsidP="006B69D2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F47161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063C35" w:rsidRPr="00E80AFB" w:rsidRDefault="00063C35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5C9" w:rsidRDefault="00E205C9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 Гафурийский район</w:t>
      </w:r>
      <w:r w:rsidRPr="00E80AFB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80AFB" w:rsidRPr="00E80AFB" w:rsidRDefault="00E80AFB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E205C9" w:rsidRPr="00E80AFB" w:rsidTr="00E80AFB">
        <w:trPr>
          <w:trHeight w:val="317"/>
        </w:trPr>
        <w:tc>
          <w:tcPr>
            <w:tcW w:w="567" w:type="dxa"/>
          </w:tcPr>
          <w:p w:rsidR="00E205C9" w:rsidRPr="00E80AFB" w:rsidRDefault="00346843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E205C9" w:rsidRPr="00E80AFB" w:rsidRDefault="00346843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3402" w:type="dxa"/>
          </w:tcPr>
          <w:p w:rsidR="00E205C9" w:rsidRPr="00E80AFB" w:rsidRDefault="00346843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</w:t>
            </w:r>
            <w:r w:rsidR="00E205C9"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олжность</w:t>
            </w:r>
          </w:p>
        </w:tc>
      </w:tr>
      <w:tr w:rsidR="00E205C9" w:rsidRPr="00E80AFB" w:rsidTr="00AD2E36">
        <w:tc>
          <w:tcPr>
            <w:tcW w:w="567" w:type="dxa"/>
          </w:tcPr>
          <w:p w:rsidR="00E205C9" w:rsidRPr="00E80AFB" w:rsidRDefault="00E205C9" w:rsidP="00E80AF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E80AF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46843" w:rsidRPr="00E80AFB" w:rsidRDefault="00E205C9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Гумеров</w:t>
            </w:r>
          </w:p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Фарит Имамутдинович</w:t>
            </w:r>
          </w:p>
        </w:tc>
        <w:tc>
          <w:tcPr>
            <w:tcW w:w="3969" w:type="dxa"/>
          </w:tcPr>
          <w:p w:rsidR="00E205C9" w:rsidRPr="00E80AFB" w:rsidRDefault="00E205C9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Муниципальное общеобразовательное бюджетное учреж</w:t>
            </w:r>
            <w:r w:rsidR="00346843"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дение средняя </w:t>
            </w:r>
            <w:r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общеобразовательная школа с.Табынское</w:t>
            </w:r>
          </w:p>
        </w:tc>
        <w:tc>
          <w:tcPr>
            <w:tcW w:w="3402" w:type="dxa"/>
          </w:tcPr>
          <w:p w:rsidR="00E205C9" w:rsidRPr="00E80AFB" w:rsidRDefault="00346843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E205C9" w:rsidRPr="00E80AF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E80AFB" w:rsidRDefault="00E80AFB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22FD" w:rsidRPr="00FA22FD" w:rsidRDefault="00FA22FD" w:rsidP="00FA22FD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A22FD">
        <w:rPr>
          <w:rFonts w:ascii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FA22FD" w:rsidRPr="00FA22FD" w:rsidRDefault="00FA22FD" w:rsidP="00FA22FD">
      <w:pPr>
        <w:tabs>
          <w:tab w:val="left" w:pos="5760"/>
          <w:tab w:val="left" w:pos="6480"/>
          <w:tab w:val="left" w:pos="6840"/>
        </w:tabs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8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118"/>
        <w:gridCol w:w="3969"/>
        <w:gridCol w:w="3402"/>
      </w:tblGrid>
      <w:tr w:rsidR="00FA22FD" w:rsidRPr="00FA22FD" w:rsidTr="00FA22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E80AFB" w:rsidRDefault="00FA22FD" w:rsidP="00F14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E80AFB" w:rsidRDefault="00FA22FD" w:rsidP="00F14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E80AFB" w:rsidRDefault="00FA22FD" w:rsidP="00F14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E80AFB" w:rsidRDefault="00FA22FD" w:rsidP="00F145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</w:t>
            </w: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олжность</w:t>
            </w:r>
          </w:p>
        </w:tc>
      </w:tr>
      <w:tr w:rsidR="00FA22FD" w:rsidRPr="00FA22FD" w:rsidTr="00FA22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Андриянова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гимназия №5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Гузал Муллагалеевна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д.Новоянбеково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МБДОУ д/с №9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Гузель Хайдаровна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с.Вперед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Гильмутдинова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Разина Зигануровна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с.Имай-Кармалы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Гиниятова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Марьяна Гайфулловна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БГИ №3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Глебова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Лидия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БГИ №3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Давлетбаев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Рафаэль Шайхутдинович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с.Кидрячево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Давлетбаева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Салия Гайфиевна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с.Кидрячево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Журавкова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Ирина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с.Вперед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 Шавкат Закиевич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с.Имай-Кармалы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Финия Губайдулловна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№6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Рахманкулова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Ляля Альтаповна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д.Сергиополь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Рихтер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СОШ д.Сергиополь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Стручкова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с.Поляковка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Тукаев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Рауф Раисович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с.Чуюнчи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 Рауза Шавалиевна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СОШ д.Раево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A22FD" w:rsidRPr="00FA22FD" w:rsidTr="00FA22FD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numPr>
                <w:ilvl w:val="0"/>
                <w:numId w:val="49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 xml:space="preserve">Шафикова </w:t>
            </w:r>
          </w:p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Рузиля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МОБУ  лицей-интернат МР Давлекановский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FD" w:rsidRPr="00FA22FD" w:rsidRDefault="00FA22FD" w:rsidP="00FA22FD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22FD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FA22FD" w:rsidRDefault="00FA22FD" w:rsidP="00FA22FD">
      <w:pPr>
        <w:spacing w:after="0"/>
      </w:pPr>
    </w:p>
    <w:p w:rsidR="00FA22FD" w:rsidRDefault="00FA22FD" w:rsidP="00FA22FD"/>
    <w:p w:rsidR="00E80AFB" w:rsidRDefault="00E80AFB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122" w:rsidRPr="00E80AFB" w:rsidRDefault="006A4122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6A4122" w:rsidRPr="00E80AFB" w:rsidRDefault="006A4122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Должность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Гафарова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Рафиля Лутфуллиновна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с.Иванаево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Долин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Вадим Ильмирович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№4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воспитатель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Журавлева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Светлана Вадимовна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№4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Закирьянова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Айгуль Фаниловна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гимназия №3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Закиров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Фаниль Фагимович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с.Иванаево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Имамова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Ляйсан Шамиловна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МБДОУ Детский сад №6 «Солнышко»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4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Камалова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Эльвира Данифовна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с.Асяново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Казиханова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Регина Рашидовна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№5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6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Мухаматова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Айгуль Вазиховна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гимназия №3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Мустаева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Лейсан Миннимухаматовна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№5 г 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8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Низамова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Раиса Сиразетдиновна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лицей №2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19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Панина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Вера Геннадиевна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гимназия №3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2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Халикова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Гюзелия Маганавиевна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№1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21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Хайруллина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Гульнара Чингизовна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МБДОУ Детский сад №3 «Гнездышко»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2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Шарифуллина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Эльвира Мухтаровна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гимназия №3 г.Дюртюли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старший вожатый</w:t>
            </w:r>
          </w:p>
        </w:tc>
      </w:tr>
      <w:tr w:rsidR="00AD2E36" w:rsidRPr="00E80AFB" w:rsidTr="00AD2E36">
        <w:tc>
          <w:tcPr>
            <w:tcW w:w="567" w:type="dxa"/>
          </w:tcPr>
          <w:p w:rsidR="00AD2E36" w:rsidRPr="00E80AFB" w:rsidRDefault="00AD2E36" w:rsidP="00E80AFB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Шафикова</w:t>
            </w:r>
          </w:p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Рамзия Маснавиевна</w:t>
            </w:r>
          </w:p>
        </w:tc>
        <w:tc>
          <w:tcPr>
            <w:tcW w:w="3969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color w:val="000000"/>
                <w:sz w:val="24"/>
                <w:szCs w:val="24"/>
              </w:rPr>
              <w:t>МБОУ СОШ с.Иванаево</w:t>
            </w:r>
          </w:p>
        </w:tc>
        <w:tc>
          <w:tcPr>
            <w:tcW w:w="3402" w:type="dxa"/>
          </w:tcPr>
          <w:p w:rsidR="00AD2E36" w:rsidRPr="00E80AFB" w:rsidRDefault="00AD2E36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</w:tbl>
    <w:p w:rsidR="006575A5" w:rsidRPr="00E80AFB" w:rsidRDefault="006575A5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5A5" w:rsidRDefault="006575A5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AFB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1429A8" w:rsidRPr="00E80AFB" w:rsidRDefault="001429A8" w:rsidP="00E80AF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3119"/>
        <w:gridCol w:w="3969"/>
        <w:gridCol w:w="3402"/>
      </w:tblGrid>
      <w:tr w:rsidR="006575A5" w:rsidRPr="00E80AFB" w:rsidTr="00B24428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b/>
                <w:kern w:val="2"/>
                <w:lang w:eastAsia="zh-CN" w:bidi="hi-IN"/>
              </w:rPr>
            </w:pPr>
            <w:r w:rsidRPr="00E80AFB">
              <w:rPr>
                <w:b/>
              </w:rPr>
              <w:t>№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b/>
                <w:kern w:val="2"/>
                <w:lang w:eastAsia="zh-CN" w:bidi="hi-IN"/>
              </w:rPr>
            </w:pPr>
            <w:r w:rsidRPr="00E80AFB">
              <w:rPr>
                <w:b/>
              </w:rPr>
              <w:t>ФИО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b/>
                <w:kern w:val="2"/>
                <w:lang w:eastAsia="zh-CN" w:bidi="hi-IN"/>
              </w:rPr>
            </w:pPr>
            <w:r w:rsidRPr="00E80AFB">
              <w:rPr>
                <w:b/>
              </w:rPr>
              <w:t>Место работы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b/>
                <w:kern w:val="2"/>
                <w:lang w:eastAsia="zh-CN" w:bidi="hi-IN"/>
              </w:rPr>
            </w:pPr>
            <w:r w:rsidRPr="00E80AFB">
              <w:rPr>
                <w:b/>
              </w:rPr>
              <w:t>Должность</w:t>
            </w:r>
          </w:p>
        </w:tc>
      </w:tr>
      <w:tr w:rsidR="006575A5" w:rsidRPr="00E80AFB" w:rsidTr="00B2442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Акьюлова</w:t>
            </w:r>
          </w:p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Раушания Ураловна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МОБУ СОШ  №1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учитель</w:t>
            </w:r>
          </w:p>
        </w:tc>
      </w:tr>
      <w:tr w:rsidR="006575A5" w:rsidRPr="00E80AFB" w:rsidTr="00B2442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2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Гайнизарова</w:t>
            </w:r>
          </w:p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Хадиса Гибадатовна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МОБУ СОШ  №1 с.Исянгулово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учитель</w:t>
            </w:r>
          </w:p>
        </w:tc>
      </w:tr>
      <w:tr w:rsidR="006575A5" w:rsidRPr="00E80AFB" w:rsidTr="00B2442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3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Тулибаева</w:t>
            </w:r>
          </w:p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Зифа Файзрахмановна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МОБУ СОШ с.Ишемгул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учитель</w:t>
            </w:r>
          </w:p>
        </w:tc>
      </w:tr>
      <w:tr w:rsidR="006575A5" w:rsidRPr="00E80AFB" w:rsidTr="00B2442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4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Усманов</w:t>
            </w:r>
          </w:p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Рашит Рафикович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МОАУ школа-интернат ООО д.Новониколаевка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учитель</w:t>
            </w:r>
          </w:p>
        </w:tc>
      </w:tr>
      <w:tr w:rsidR="006575A5" w:rsidRPr="00E80AFB" w:rsidTr="00B2442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5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6575A5" w:rsidRPr="00E80AFB" w:rsidRDefault="006575A5" w:rsidP="00E80AF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Диляра Рашитовна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МОБУ СОШ с.Абзаново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5A5" w:rsidRPr="00E80AFB" w:rsidRDefault="006575A5" w:rsidP="00E80AFB">
            <w:pPr>
              <w:pStyle w:val="a7"/>
              <w:snapToGrid w:val="0"/>
              <w:spacing w:line="276" w:lineRule="auto"/>
              <w:jc w:val="center"/>
              <w:rPr>
                <w:kern w:val="2"/>
                <w:lang w:eastAsia="zh-CN" w:bidi="hi-IN"/>
              </w:rPr>
            </w:pPr>
            <w:r w:rsidRPr="00E80AFB">
              <w:t>учитель</w:t>
            </w:r>
          </w:p>
        </w:tc>
      </w:tr>
    </w:tbl>
    <w:p w:rsidR="006575A5" w:rsidRPr="00E80AFB" w:rsidRDefault="006575A5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3177" w:rsidRPr="00E80AFB" w:rsidRDefault="00213177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 xml:space="preserve">Зилаирский район  </w:t>
      </w:r>
      <w:r w:rsidRPr="00E80AF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13177" w:rsidRPr="00E80AFB" w:rsidRDefault="00213177" w:rsidP="00E80AF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Алгушаева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«НШ – Д/С д.Искужино»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Амакасова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Алия Ильдаровна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«Башкирская гимназия им.Ш.Бабича с.Зилаир»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Сырлыбаев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Альберт  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«Башкирская гимназия им.ш.Бабича с.Зилаир»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Темникова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ООШ х.Надеждинский филиал    МОБУ «СОШ с.Кананикольское»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Антонина 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«Ромашка» с.Бердяш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Хусаинова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Нурия Хамидулловна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НОШ д.Салимово филиал МОБУ «СОШ с.Матраево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13177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Яманаева</w:t>
            </w:r>
          </w:p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Алиса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«СОШ с.Кананикольское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177" w:rsidRPr="00E80AFB" w:rsidRDefault="00213177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81D88" w:rsidRPr="00E80AFB" w:rsidRDefault="00E81D88" w:rsidP="00E80AFB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75A5" w:rsidRPr="00E80AFB" w:rsidRDefault="006575A5" w:rsidP="00E80AFB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13177" w:rsidRPr="00E80AFB" w:rsidRDefault="00213177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Иглинский район Республики Башкортостан</w:t>
      </w: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77"/>
        <w:gridCol w:w="4536"/>
        <w:gridCol w:w="2977"/>
      </w:tblGrid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Абадовская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 с.Тавтиманово» муниципального района Иглинский район Республики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Васильцова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№5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№5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Глумнушина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  <w:p w:rsidR="00E95515" w:rsidRPr="00B02B18" w:rsidRDefault="00E95515" w:rsidP="006C47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 «Дом детского творчества»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  дополнительного образования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Грищенко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Равильевна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Рустем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Зинатуллина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Фируза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Зиннатулловна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Турбаслы»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Калачев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Жадитовна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Старо - Кубово»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Дилара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д.Карамалы»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№6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Миниахметов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Рафкатович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Чуваш - Кубово»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Прокофьева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 с.Тавтиманово» муниципального района Иглинский район Республики Башкортостан</w:t>
            </w:r>
          </w:p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Сырыгина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Фархуллина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 с.Акбердино»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Хомутинина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 с.Акбердино»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Жаухария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Рифхатовна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Турбаслы»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1429A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D88" w:rsidRPr="00E80AFB" w:rsidRDefault="00E81D8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E81D88" w:rsidRPr="00E80AFB" w:rsidRDefault="00E81D88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0"/>
        <w:gridCol w:w="3096"/>
        <w:gridCol w:w="3969"/>
        <w:gridCol w:w="3402"/>
      </w:tblGrid>
      <w:tr w:rsidR="00E81D88" w:rsidRPr="00E80AFB" w:rsidTr="00B24428">
        <w:trPr>
          <w:trHeight w:val="340"/>
        </w:trPr>
        <w:tc>
          <w:tcPr>
            <w:tcW w:w="590" w:type="dxa"/>
            <w:shd w:val="clear" w:color="auto" w:fill="auto"/>
            <w:hideMark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96" w:type="dxa"/>
            <w:shd w:val="clear" w:color="auto" w:fill="auto"/>
            <w:hideMark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 И О</w:t>
            </w:r>
          </w:p>
        </w:tc>
        <w:tc>
          <w:tcPr>
            <w:tcW w:w="3969" w:type="dxa"/>
            <w:shd w:val="clear" w:color="auto" w:fill="auto"/>
            <w:hideMark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  <w:hideMark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81D88" w:rsidRPr="00E80AFB" w:rsidTr="00B24428">
        <w:trPr>
          <w:trHeight w:val="411"/>
        </w:trPr>
        <w:tc>
          <w:tcPr>
            <w:tcW w:w="590" w:type="dxa"/>
            <w:shd w:val="clear" w:color="auto" w:fill="auto"/>
            <w:hideMark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Атналина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Лидия Михайловна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Бабаевская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40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Бадамшина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Муллаяновна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Биктайров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Василий Шамигулович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МОБУ Нижнекачмашевская СОШ Нижнетыхтемская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Бигаев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Ришат  Хадыевич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 Калтасинская СОШ  №2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</w:t>
            </w:r>
          </w:p>
          <w:p w:rsidR="006575A5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Сергей Генадиевич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Амзибашевская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Кутеремский  детский сад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Возжаева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Style w:val="a6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Олеся Владимировна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 Калтасинская СОШ 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Style w:val="a6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F1453C" w:rsidRDefault="00F1453C" w:rsidP="00F1453C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Вострецова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Калиуллиновна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Краснохолмский детский сад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Вышемирская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Гизитдинова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Фирая Имамутдиновна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Большекачаковская  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Николаевна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Кояновская 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Кояновская 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Зайнакаева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Семеновна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Большекачаковская  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Зинурова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Альбина Зуфаровна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Ильчибаева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Калтасинский детский сад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Иргибаева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Геннадьевна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Новокильбахтинский детский сад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Исеметова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Миксоновна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МОБУ Нижнекачмашевская СОШ Нижнетыхтемская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Искибаев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Эдисон Пектубаевич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Нижнекачмашевская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Киебаковская    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Красноперова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Кугубаева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Евстолия Алексеевна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Нижнекачмашевская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Миргазизова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Айсылу Вагизовна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Мухтарова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Фаиловна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 Калтасинская СОШ 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Style w:val="a6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Низамутдинова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Сайфулловна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 Аркадьевна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Киебаковская    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Нурисламова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Гульнара  Ахнафовна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Нурисламова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Ляйсан  Радиковна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Сергеевна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Амзибашевская СОШ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Краснохолмский детский сад №1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 Алексеевна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Сагдеева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Сайфулловна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Мавлитовна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№2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Сайгина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 Калтасинская СОШ  №2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Флера Ахматзакиевна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Киебаковская    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Файзуллина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Лина Витальевна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Киебаковская     ООШ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Цедилкина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Вениаминовна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 Калтасинская СОШ  №2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E81D88" w:rsidRPr="00E80AFB" w:rsidTr="00B24428">
        <w:trPr>
          <w:trHeight w:val="235"/>
        </w:trPr>
        <w:tc>
          <w:tcPr>
            <w:tcW w:w="590" w:type="dxa"/>
            <w:shd w:val="clear" w:color="auto" w:fill="auto"/>
          </w:tcPr>
          <w:p w:rsidR="00E81D88" w:rsidRPr="002703A1" w:rsidRDefault="002703A1" w:rsidP="00270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96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Юлкубаева</w:t>
            </w:r>
          </w:p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3969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 Краснохолмская    СОШ №3</w:t>
            </w:r>
          </w:p>
        </w:tc>
        <w:tc>
          <w:tcPr>
            <w:tcW w:w="3402" w:type="dxa"/>
            <w:shd w:val="clear" w:color="auto" w:fill="auto"/>
          </w:tcPr>
          <w:p w:rsidR="00E81D88" w:rsidRPr="00E80AFB" w:rsidRDefault="00E81D88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64D78" w:rsidRPr="00E80AFB" w:rsidRDefault="00F64D78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9D2" w:rsidRPr="006B69D2" w:rsidRDefault="006B69D2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9D2">
        <w:rPr>
          <w:rFonts w:ascii="Times New Roman" w:eastAsia="Times New Roman" w:hAnsi="Times New Roman" w:cs="Times New Roman"/>
          <w:b/>
          <w:sz w:val="24"/>
          <w:szCs w:val="24"/>
        </w:rPr>
        <w:t>МР Караидельский район Республики Башкортостан</w:t>
      </w:r>
    </w:p>
    <w:p w:rsidR="006B69D2" w:rsidRPr="006B69D2" w:rsidRDefault="006B69D2" w:rsidP="006B69D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119"/>
        <w:gridCol w:w="3969"/>
        <w:gridCol w:w="3402"/>
      </w:tblGrid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Салихова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Рафиковна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Халиловская СОШ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Лаптев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Муллакаевская ООШ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Валиахметова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Зинфира Мауляутдиновна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Байкибашевская СОШ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Давлиева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Ильвира Рафаэловна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Явгильдинская СОШ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с.Караидель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Аданисовна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Байкинская СОШ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Камалов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Булат Зуфарович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Караидельская СОШ №1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Гильмуллина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Рафаэловна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Байкибашевская СОШ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6B69D2" w:rsidRPr="006B69D2" w:rsidTr="006B69D2">
        <w:tc>
          <w:tcPr>
            <w:tcW w:w="567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Патлусова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Лицей с.Ургуш</w:t>
            </w:r>
          </w:p>
        </w:tc>
        <w:tc>
          <w:tcPr>
            <w:tcW w:w="3402" w:type="dxa"/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6B69D2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6B69D2" w:rsidRPr="006B69D2" w:rsidRDefault="006B69D2" w:rsidP="006B69D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4364" w:rsidRPr="00E80AFB" w:rsidRDefault="00FD4364" w:rsidP="006B69D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69D2" w:rsidRDefault="00092BB1" w:rsidP="006B6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Кармаскалинский</w:t>
      </w:r>
      <w:r w:rsidR="006B69D2">
        <w:rPr>
          <w:rFonts w:ascii="Times New Roman" w:hAnsi="Times New Roman"/>
          <w:b/>
          <w:sz w:val="24"/>
          <w:szCs w:val="24"/>
        </w:rPr>
        <w:t xml:space="preserve"> район Республики Башкортостан</w:t>
      </w:r>
    </w:p>
    <w:p w:rsidR="006B69D2" w:rsidRDefault="006B69D2" w:rsidP="006B69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Паниченко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Ананьева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Эльвира Ралифовна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ДОУ «Рябинушка»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Жилина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Светлана 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Регина Мидхатовна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МОКУ СОШ с.Адзитарово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Абубакиров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Тимур Маратович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гимназия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Байдавлетова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Гузяль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B461E7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Насибуллина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Ришатовна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МОБУ СОШ №1с.Кармаскалы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Булякова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Ралия Закиевна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д.Савалеево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Биккузин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Ильмир Мухутдинович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Сагитов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Азат Ринатович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Айгуль Назировна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«Колокольчик»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Мирхайдарова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Кадрия Факиловна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№1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Фарзана Назиповна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Юльмухаметова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Газима Максутовна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МОКУ СОШ д.Нижний Тюкунь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Искандарова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Резеда Насиховна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Ляйсан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Динисламова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Алдакаева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Разалия Миннирадиковна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гимназия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Кульбаева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Гузель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Тамара Родионовна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Филиал МОБУ СОШ д.Кабаково ООШ д.Ильтеряково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детский сад «Тополек» с.Сихонкино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Утманцева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Инга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 СОШ с.Ефремкино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Хасаншина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Сажида Хатаповна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ДОУ «Рябинушка»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д.Старые Киешки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Валиуллова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Нурия Закиевна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ДОУ «Рябинушка»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д.Старые Киешки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Половцев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Эльдар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Абдулина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Найля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д.Кабаково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Пулатов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Роберт Сурапович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№1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с.Кармаскалы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Шаймухаметова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Нурсиля 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д.Сахаево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Асфандиярова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Лейсан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«Колокольчик»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Янтураева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Мария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«Малышок»д.Улукулево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Кучулова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Римма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с.Ефремкино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Воронцова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Альфатовна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МОБУ СОШ с.Ефремкино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B69D2" w:rsidRPr="00A26D76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детский сад «Солнышко» с.Ефремкино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Лидия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МДОБУ детский сад «Солнышко» с.Ефремкино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B69D2" w:rsidTr="006B69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D2" w:rsidRPr="006B69D2" w:rsidRDefault="006B69D2" w:rsidP="006B6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</w:p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Айгуль Расимовна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МАДОУ Детский сад «Малышок»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D2" w:rsidRPr="006B69D2" w:rsidRDefault="006B69D2" w:rsidP="006B6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D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6B69D2" w:rsidRDefault="006B69D2" w:rsidP="006B69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69D2" w:rsidRDefault="006B69D2" w:rsidP="006B69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Краснокамский  район Республики Башкортостан</w:t>
      </w: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7"/>
        <w:gridCol w:w="3119"/>
        <w:gridCol w:w="4253"/>
        <w:gridCol w:w="3118"/>
      </w:tblGrid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Зинфира  Данисовна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Куяново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Бадертдинова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Альфия Рашитовна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Староянзигитово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Байдимирова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Альбина Ислибаевна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«Детский сад»  №14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«Дружба» д. Новая Бура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Наргис Гиёевна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ООШ д.Новохазино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Нуриахметова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Дилара  Тимергалиевна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Староянзигитово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Сагадиева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Гульшат Раисовна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Староянзигитово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Сайпушева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№15 «Теремок» с. Куяново МР Краснокамский район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Альбина Мавлявиевна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ООШ д.Раздолье- филиал МБОУ СОШ с.Музяк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Сахипова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Элиза Велусовна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Куяново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515" w:rsidRDefault="00E95515" w:rsidP="00E955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Кумертау Республики Башкортостан</w:t>
      </w:r>
    </w:p>
    <w:p w:rsidR="00E95515" w:rsidRPr="00B02B18" w:rsidRDefault="00E95515" w:rsidP="00E955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4253"/>
        <w:gridCol w:w="3118"/>
      </w:tblGrid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Арина  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№26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Альмухаметова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Луиза Нигаматовна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№7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Антошкина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Николаевна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№19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Араптанов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Раян Рамазанович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Арсланбекова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Фанисовна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СЮТур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Ахмедьянова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Рифатовна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Байтуганова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№9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Бассак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№6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Батыршина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Ильмира Шамиловна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Белявцева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 Витальевна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 Ира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Беребина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Николаевна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Биганякова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Ражаповна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Бикбаева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Фирдатовна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Бояркина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Витальевна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Будко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Борисовна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№26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Ивановна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Габурганова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 Юрьевна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№26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Газизова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Гузель Минитдиновна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Мунира Римовна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№22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Дудин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 Михайлович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Зиганшина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Айгуль Ильдусовна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№7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Игбаева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 Баязитовна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Идельбекова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Райля Равильевна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№7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Изюрова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Ишмуратова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Римма Раисовна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Калабухова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Анатольевна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Кашафутдинова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Гиззатовна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Кирш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Юрьевна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Кузяшева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Айгиза Ильшатовна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БРГИ№3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Кульмухаметова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Миниязовна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БРГИ№3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Магадеева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Закарьяновна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БРГИ№3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Маркин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 Александрович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Махиянова СветланаАлександровна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Морозова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   Геннадьевна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№26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Музафарова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Сирень Надировна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Новичкова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Ильдаровна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№9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Офицерова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Дмитриевна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№19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Пешехонова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Олеговна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Путенихина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Михайловна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Пыресев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Дмитриевич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Сафиуллин </w:t>
            </w:r>
          </w:p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Ришат Закиевич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Сережина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№4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Старикова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Тазетдинова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 №6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Усманова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 Мухтаровна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Халиуллина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Хрипунова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Шапошникова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Викторовна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СЮТур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Фариховна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Ялчигулова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Ильдусовна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д\с№7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 Алексеевич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ВСОШ №1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 Алексеевич</w:t>
            </w:r>
          </w:p>
        </w:tc>
        <w:tc>
          <w:tcPr>
            <w:tcW w:w="4253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ВСОШ №1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</w:tbl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Pr="00B02B18" w:rsidRDefault="0021067D" w:rsidP="00210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Кушнаренковский  район  Республики Башкортостан</w:t>
      </w:r>
    </w:p>
    <w:p w:rsidR="0021067D" w:rsidRPr="00B02B18" w:rsidRDefault="0021067D" w:rsidP="00210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1057" w:type="dxa"/>
        <w:tblInd w:w="-1168" w:type="dxa"/>
        <w:tblLook w:val="04A0"/>
      </w:tblPr>
      <w:tblGrid>
        <w:gridCol w:w="567"/>
        <w:gridCol w:w="3119"/>
        <w:gridCol w:w="4253"/>
        <w:gridCol w:w="3118"/>
      </w:tblGrid>
      <w:tr w:rsidR="0021067D" w:rsidTr="0021067D">
        <w:tc>
          <w:tcPr>
            <w:tcW w:w="567" w:type="dxa"/>
          </w:tcPr>
          <w:p w:rsidR="0021067D" w:rsidRPr="00B02B18" w:rsidRDefault="0021067D" w:rsidP="0021067D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21067D" w:rsidRPr="00B02B18" w:rsidRDefault="0021067D" w:rsidP="0021067D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</w:tcPr>
          <w:p w:rsidR="0021067D" w:rsidRPr="00B02B18" w:rsidRDefault="0021067D" w:rsidP="0021067D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21067D" w:rsidRPr="00B02B18" w:rsidRDefault="0021067D" w:rsidP="0021067D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1067D" w:rsidTr="0021067D">
        <w:tc>
          <w:tcPr>
            <w:tcW w:w="567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1067D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 xml:space="preserve">Гирфанова </w:t>
            </w:r>
          </w:p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Рита Рауфовна</w:t>
            </w:r>
          </w:p>
        </w:tc>
        <w:tc>
          <w:tcPr>
            <w:tcW w:w="4253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МБДОУ Детский сад с. Байталлы  МР Кушнаренковский район РБ</w:t>
            </w:r>
          </w:p>
        </w:tc>
        <w:tc>
          <w:tcPr>
            <w:tcW w:w="3118" w:type="dxa"/>
          </w:tcPr>
          <w:p w:rsidR="0021067D" w:rsidRPr="00B02B18" w:rsidRDefault="0021067D" w:rsidP="0021067D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21067D" w:rsidTr="0021067D">
        <w:tc>
          <w:tcPr>
            <w:tcW w:w="567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1067D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 xml:space="preserve">Нурмухаметова </w:t>
            </w:r>
          </w:p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Ляйсан Ильгизовна</w:t>
            </w:r>
          </w:p>
        </w:tc>
        <w:tc>
          <w:tcPr>
            <w:tcW w:w="4253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СОШ № с.Кушнаренково МР Кушнаренковский район РБ</w:t>
            </w:r>
          </w:p>
        </w:tc>
        <w:tc>
          <w:tcPr>
            <w:tcW w:w="3118" w:type="dxa"/>
          </w:tcPr>
          <w:p w:rsidR="0021067D" w:rsidRPr="00B02B18" w:rsidRDefault="0021067D" w:rsidP="0021067D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учитель</w:t>
            </w:r>
          </w:p>
        </w:tc>
      </w:tr>
      <w:tr w:rsidR="0021067D" w:rsidTr="0021067D">
        <w:tc>
          <w:tcPr>
            <w:tcW w:w="567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1067D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Усманова Г</w:t>
            </w:r>
          </w:p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узель Зайтуновна</w:t>
            </w:r>
          </w:p>
        </w:tc>
        <w:tc>
          <w:tcPr>
            <w:tcW w:w="4253" w:type="dxa"/>
          </w:tcPr>
          <w:p w:rsidR="0021067D" w:rsidRPr="00B02B18" w:rsidRDefault="0021067D" w:rsidP="0021067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ДОД Дом пионеров и школьников  МР Кушнаренковский район РБ</w:t>
            </w:r>
          </w:p>
        </w:tc>
        <w:tc>
          <w:tcPr>
            <w:tcW w:w="3118" w:type="dxa"/>
          </w:tcPr>
          <w:p w:rsidR="0021067D" w:rsidRPr="00B02B18" w:rsidRDefault="0021067D" w:rsidP="0021067D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21067D" w:rsidRPr="00B02B18" w:rsidRDefault="0021067D" w:rsidP="002106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Default="00083FA5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15EB">
        <w:rPr>
          <w:rFonts w:ascii="Times New Roman" w:hAnsi="Times New Roman" w:cs="Times New Roman"/>
          <w:b/>
          <w:color w:val="000000"/>
          <w:sz w:val="24"/>
          <w:szCs w:val="24"/>
        </w:rPr>
        <w:t>Городской округ ЗАТО Межгорье Республики Башкортостан</w:t>
      </w:r>
    </w:p>
    <w:p w:rsidR="00083FA5" w:rsidRDefault="00083FA5" w:rsidP="00083FA5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 xml:space="preserve">Мотвиенко </w:t>
            </w:r>
          </w:p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Лилия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 xml:space="preserve">Цудинович </w:t>
            </w:r>
          </w:p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 xml:space="preserve">Четвертаков </w:t>
            </w:r>
          </w:p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МБУ ДО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 xml:space="preserve">Гелка </w:t>
            </w:r>
          </w:p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Владимир Матвеевич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МБУ ДО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083FA5" w:rsidRPr="00FC1D27" w:rsidTr="00083F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083FA5">
            <w:pPr>
              <w:pStyle w:val="a3"/>
              <w:rPr>
                <w:b w:val="0"/>
                <w:sz w:val="24"/>
                <w:szCs w:val="24"/>
              </w:rPr>
            </w:pPr>
            <w:r w:rsidRPr="00FC1D27">
              <w:rPr>
                <w:b w:val="0"/>
                <w:sz w:val="24"/>
                <w:szCs w:val="24"/>
              </w:rPr>
              <w:t xml:space="preserve">Прошкин </w:t>
            </w:r>
          </w:p>
          <w:p w:rsidR="00083FA5" w:rsidRPr="00FC1D27" w:rsidRDefault="00083FA5" w:rsidP="00083FA5">
            <w:pPr>
              <w:pStyle w:val="a3"/>
              <w:rPr>
                <w:b w:val="0"/>
                <w:sz w:val="24"/>
                <w:szCs w:val="24"/>
              </w:rPr>
            </w:pPr>
            <w:r w:rsidRPr="00FC1D27">
              <w:rPr>
                <w:b w:val="0"/>
                <w:sz w:val="24"/>
                <w:szCs w:val="24"/>
              </w:rPr>
              <w:t>Артем 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27">
              <w:rPr>
                <w:rFonts w:ascii="Times New Roman" w:hAnsi="Times New Roman" w:cs="Times New Roman"/>
                <w:sz w:val="24"/>
                <w:szCs w:val="24"/>
              </w:rPr>
              <w:t>МБУ ДО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FC1D27" w:rsidRDefault="00083FA5" w:rsidP="00083FA5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</w:t>
            </w:r>
            <w:r w:rsidRPr="00FC1D27">
              <w:rPr>
                <w:b w:val="0"/>
                <w:sz w:val="24"/>
                <w:szCs w:val="24"/>
              </w:rPr>
              <w:t>ренер-преподаватель</w:t>
            </w:r>
          </w:p>
        </w:tc>
      </w:tr>
    </w:tbl>
    <w:p w:rsidR="00083FA5" w:rsidRPr="00FC1D27" w:rsidRDefault="00083FA5" w:rsidP="00083F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4364" w:rsidRPr="00E80AFB" w:rsidRDefault="00FD4364" w:rsidP="00083FA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973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735" w:rsidRPr="00973735" w:rsidRDefault="00973735" w:rsidP="009737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973735">
        <w:rPr>
          <w:rFonts w:ascii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973735" w:rsidRPr="00973735" w:rsidRDefault="00973735" w:rsidP="009737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3969"/>
        <w:gridCol w:w="3402"/>
      </w:tblGrid>
      <w:tr w:rsidR="00973735" w:rsidRPr="00973735" w:rsidTr="00973735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Абдульманова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Зиля Мунаваровна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№9 «Березка»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Аксарова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Эльвира Раисовна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№12 «Малышок»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Ахмерова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Роза Ильдаровна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Аюпова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Гульфиза Хайдаровна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Байгильдин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Радик Ришатович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Байчурин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Ильфат Уралович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с.Богородское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Бердегулов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Руслан Рафаэлевич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СЮТ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Бикбаева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Флюза Хибатовна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д.Восточный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Бокова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Лариса Аркадьевна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Буксман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Алевтина Алексеевна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с.Богородское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Габдрахманова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№5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Венера Галинуровна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д.Корнеевка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Гиззатуллин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Галим Гаянович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д.Первомайская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Давлетбакова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Зарема Ринатовна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ДДЮТ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Девяткина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№11 «Ромашка»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Розалия Раисовна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Римовна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ДДЮТ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Римовна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ДДЮТ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Ишкулов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Тагир Хасанович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Кайбушева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Гузел Гирфановна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№10 «Василек»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Кормакова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№5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Нина Анатольевна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МБДОУ Д/с «Василек» д. Корнеевка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Косачева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Ануза Фаритовна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Филиал МОБУ СОШ с.Дарьино – ООШ с.Троицкое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Кочерева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Круглова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Лебедьков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Евгений Иванович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ДДЮТ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Любимова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ООШ №7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Ляпустина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Наталия Юрьевна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Майкова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Яна Анатольевна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Маннанов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Риф Шириязович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№1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Минина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Мурадимова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Халяфовна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№5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Пильнова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№22 «Лесная сказка»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Подрядов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СЮТ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Резяпова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Галина Юрьевна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с.Воскресенское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Рогова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№2 «Дельфин»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Рубцова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д.Антоновка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Ситникова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Утяшева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Айсылу Гайфулловна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МБУ ДОД ЦРТДиЮ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Хазиева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Лилия Ураловна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д.Восточный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Флюза Вахитовна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МАДОУ Д/с №8 «Тополек»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Черненко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с.Зирган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Шамсутдинова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Динара Римовна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МБОУ ДОД СЮТ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Шафагутдинов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 Ильмир Шавкатович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д.Первомайская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73735" w:rsidRPr="00973735" w:rsidTr="00973735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73735" w:rsidRPr="00973735" w:rsidRDefault="00973735" w:rsidP="00973735">
            <w:pPr>
              <w:numPr>
                <w:ilvl w:val="0"/>
                <w:numId w:val="48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 xml:space="preserve">Ямилева </w:t>
            </w:r>
          </w:p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Зульфия Сулеймановна</w:t>
            </w:r>
          </w:p>
        </w:tc>
        <w:tc>
          <w:tcPr>
            <w:tcW w:w="3969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МОБУ СОШ д.Корнеевка</w:t>
            </w:r>
          </w:p>
        </w:tc>
        <w:tc>
          <w:tcPr>
            <w:tcW w:w="3402" w:type="dxa"/>
            <w:shd w:val="clear" w:color="auto" w:fill="auto"/>
          </w:tcPr>
          <w:p w:rsidR="00973735" w:rsidRPr="00973735" w:rsidRDefault="00973735" w:rsidP="009737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7373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F64D78" w:rsidRPr="00E80AFB" w:rsidRDefault="00F64D78" w:rsidP="0097373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429A8" w:rsidRPr="00BE3CB8" w:rsidRDefault="001429A8" w:rsidP="001429A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429A8" w:rsidRDefault="001429A8" w:rsidP="001429A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429A8" w:rsidRDefault="001429A8" w:rsidP="001429A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1762" w:rsidRDefault="00581762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МР Мечетлинский район Республики Башкортостан</w:t>
      </w:r>
    </w:p>
    <w:p w:rsidR="00092BB1" w:rsidRPr="00E80AFB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1057" w:type="dxa"/>
        <w:tblInd w:w="-1168" w:type="dxa"/>
        <w:tblLook w:val="01E0"/>
      </w:tblPr>
      <w:tblGrid>
        <w:gridCol w:w="567"/>
        <w:gridCol w:w="3119"/>
        <w:gridCol w:w="3969"/>
        <w:gridCol w:w="3402"/>
      </w:tblGrid>
      <w:tr w:rsidR="00581762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6B69D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80AFB">
              <w:rPr>
                <w:b/>
                <w:sz w:val="24"/>
                <w:szCs w:val="24"/>
              </w:rPr>
              <w:t>Должность</w:t>
            </w:r>
          </w:p>
        </w:tc>
      </w:tr>
      <w:tr w:rsidR="00581762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Валеева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Резеда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ООШ д. Мелекасово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МР Мечетлинский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  <w:tr w:rsidR="00581762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62" w:rsidRPr="00E80AFB" w:rsidRDefault="00581762" w:rsidP="00E80AFB">
            <w:pPr>
              <w:pStyle w:val="Style13"/>
              <w:widowControl/>
              <w:spacing w:line="276" w:lineRule="auto"/>
              <w:jc w:val="center"/>
              <w:outlineLvl w:val="0"/>
              <w:rPr>
                <w:rStyle w:val="FontStyle34"/>
              </w:rPr>
            </w:pPr>
            <w:r w:rsidRPr="00E80AFB">
              <w:rPr>
                <w:rStyle w:val="FontStyle34"/>
              </w:rPr>
              <w:t>Мухаматвалиева</w:t>
            </w:r>
          </w:p>
          <w:p w:rsidR="00581762" w:rsidRPr="00E80AFB" w:rsidRDefault="00581762" w:rsidP="00E80AFB">
            <w:pPr>
              <w:pStyle w:val="Style13"/>
              <w:widowControl/>
              <w:spacing w:line="276" w:lineRule="auto"/>
              <w:jc w:val="center"/>
              <w:outlineLvl w:val="0"/>
              <w:rPr>
                <w:rStyle w:val="FontStyle33"/>
                <w:b w:val="0"/>
                <w:bCs w:val="0"/>
                <w:sz w:val="24"/>
                <w:szCs w:val="24"/>
              </w:rPr>
            </w:pPr>
            <w:r w:rsidRPr="00E80AFB">
              <w:rPr>
                <w:rStyle w:val="FontStyle34"/>
              </w:rPr>
              <w:t xml:space="preserve">Азалия  </w:t>
            </w:r>
            <w:r w:rsidRPr="00E80AFB">
              <w:rPr>
                <w:rStyle w:val="FontStyle33"/>
                <w:b w:val="0"/>
                <w:sz w:val="24"/>
                <w:szCs w:val="24"/>
              </w:rPr>
              <w:t>Ильфатовна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Башкирская гимназия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с. Большеустьикинское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МР Мечетлинский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воспитатель</w:t>
            </w:r>
          </w:p>
        </w:tc>
      </w:tr>
      <w:tr w:rsidR="00581762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Юнусов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Юрий Ринатович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МОБУ лицей №1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с. Большеустьикинское</w:t>
            </w:r>
          </w:p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МР Мечетлинский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62" w:rsidRPr="00E80AFB" w:rsidRDefault="00581762" w:rsidP="00E80A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AFB">
              <w:rPr>
                <w:sz w:val="24"/>
                <w:szCs w:val="24"/>
              </w:rPr>
              <w:t>учитель</w:t>
            </w:r>
          </w:p>
        </w:tc>
      </w:tr>
    </w:tbl>
    <w:p w:rsidR="00581762" w:rsidRPr="00E80AFB" w:rsidRDefault="00581762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4D78" w:rsidRPr="00E80AFB" w:rsidRDefault="00F64D78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D4364" w:rsidRPr="00E80AFB" w:rsidRDefault="00FD4364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A8" w:rsidRDefault="001429A8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3B1" w:rsidRDefault="009073B1" w:rsidP="009073B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9073B1" w:rsidRPr="00BE3CB8" w:rsidRDefault="009073B1" w:rsidP="009073B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9073B1" w:rsidRDefault="009073B1" w:rsidP="009073B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9073B1" w:rsidRDefault="009073B1" w:rsidP="009073B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073B1" w:rsidRDefault="009073B1" w:rsidP="009073B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073B1" w:rsidRDefault="009073B1" w:rsidP="009073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E8F" w:rsidRDefault="00861E8F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МР Мишкинский район Республики Башкортостан</w:t>
      </w:r>
    </w:p>
    <w:p w:rsidR="009073B1" w:rsidRPr="00E80AFB" w:rsidRDefault="009073B1" w:rsidP="00E80AF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861E8F" w:rsidRPr="00E80AFB" w:rsidTr="00092BB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 И 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Акмурзина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Денисовна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с.Камеево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Закирзянова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Миляуша Макаримовна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№2 с.Мишкино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лицей №1 с.Мишкино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Ибатова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имени братьев Беловых 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д. Тынбаево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Ибатова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Олеся Олеговна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имени братьев Беловых д. Тынбаево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Кибатова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Оксана Вениаминовна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марийская гимназия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имени Яныша Ялкайна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Иликбаева</w:t>
            </w:r>
          </w:p>
          <w:p w:rsidR="00861E8F" w:rsidRPr="00E80AFB" w:rsidRDefault="00861E8F" w:rsidP="00210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Вероника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д.Чебыково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№2 с.Мишкино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F83BD6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Кусюкбаева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Геннадиевна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лицей №1 с.Мишкино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F83B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Микитова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Олеся Константиновна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марийская гимназия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имени Яныша Ялкайна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F83B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Садирова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Дилара Маликовна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Татарбаево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имени Фаузи Гарипова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F83B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Файрузова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«Берёзовый звон»  с.Камеево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F83B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Яманаева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№1 с.Мишкино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61E8F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F83B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Янситов</w:t>
            </w:r>
          </w:p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Руслан Владиславович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имени братьев Беловых</w:t>
            </w: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д. Тынбаево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8F" w:rsidRPr="00E80AFB" w:rsidRDefault="00861E8F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936FC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FC" w:rsidRDefault="004936FC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4936FC" w:rsidRPr="00E80AFB" w:rsidRDefault="004936FC" w:rsidP="00E80AFB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FC" w:rsidRDefault="004936FC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Яметова</w:t>
            </w:r>
          </w:p>
          <w:p w:rsidR="004936FC" w:rsidRPr="00E80AFB" w:rsidRDefault="004936FC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FC" w:rsidRDefault="004936FC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4936FC" w:rsidRPr="00E80AFB" w:rsidRDefault="004936FC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д.Малонакаряково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6FC" w:rsidRPr="00E80AFB" w:rsidRDefault="004936FC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61E8F" w:rsidRPr="00E80AFB" w:rsidRDefault="00861E8F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61E8F" w:rsidRPr="00E80AFB" w:rsidRDefault="00861E8F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51482B" w:rsidRDefault="00C33896" w:rsidP="00C33896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  <w:r>
        <w:rPr>
          <w:rFonts w:ascii="Times New Roman" w:hAnsi="Times New Roman"/>
          <w:b/>
          <w:kern w:val="16"/>
          <w:sz w:val="24"/>
          <w:szCs w:val="24"/>
        </w:rPr>
        <w:t xml:space="preserve">МР </w:t>
      </w:r>
      <w:r w:rsidRPr="0051482B">
        <w:rPr>
          <w:rFonts w:ascii="Times New Roman" w:hAnsi="Times New Roman"/>
          <w:b/>
          <w:kern w:val="16"/>
          <w:sz w:val="24"/>
          <w:szCs w:val="24"/>
        </w:rPr>
        <w:t>Миякинский район</w:t>
      </w:r>
      <w:r>
        <w:rPr>
          <w:rFonts w:ascii="Times New Roman" w:hAnsi="Times New Roman"/>
          <w:b/>
          <w:kern w:val="16"/>
          <w:sz w:val="24"/>
          <w:szCs w:val="24"/>
        </w:rPr>
        <w:t xml:space="preserve"> республики Башкортостан</w:t>
      </w:r>
    </w:p>
    <w:p w:rsidR="00C33896" w:rsidRPr="0051482B" w:rsidRDefault="00C33896" w:rsidP="00C33896">
      <w:pPr>
        <w:spacing w:after="0" w:line="240" w:lineRule="auto"/>
        <w:rPr>
          <w:rFonts w:ascii="Times New Roman" w:hAnsi="Times New Roman"/>
          <w:kern w:val="16"/>
          <w:sz w:val="24"/>
          <w:szCs w:val="24"/>
        </w:rPr>
      </w:pPr>
    </w:p>
    <w:tbl>
      <w:tblPr>
        <w:tblpPr w:leftFromText="180" w:rightFromText="180" w:vertAnchor="text" w:tblpX="-1175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4111"/>
        <w:gridCol w:w="3118"/>
      </w:tblGrid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335496" w:rsidRDefault="00C33896" w:rsidP="00C33896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6"/>
              </w:rPr>
            </w:pPr>
            <w:r w:rsidRPr="00335496">
              <w:rPr>
                <w:rFonts w:ascii="Times New Roman" w:hAnsi="Times New Roman"/>
                <w:b/>
                <w:kern w:val="16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335496" w:rsidRDefault="00C33896" w:rsidP="00C33896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6"/>
              </w:rPr>
            </w:pPr>
            <w:r w:rsidRPr="00335496">
              <w:rPr>
                <w:rFonts w:ascii="Times New Roman" w:hAnsi="Times New Roman"/>
                <w:b/>
                <w:kern w:val="16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335496" w:rsidRDefault="00C33896" w:rsidP="00C33896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6"/>
              </w:rPr>
            </w:pPr>
            <w:r w:rsidRPr="00335496">
              <w:rPr>
                <w:rFonts w:ascii="Times New Roman" w:hAnsi="Times New Roman"/>
                <w:b/>
                <w:kern w:val="16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335496" w:rsidRDefault="00C33896" w:rsidP="00C33896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6"/>
              </w:rPr>
            </w:pPr>
            <w:r w:rsidRPr="00335496">
              <w:rPr>
                <w:rFonts w:ascii="Times New Roman" w:hAnsi="Times New Roman"/>
                <w:b/>
                <w:kern w:val="16"/>
              </w:rPr>
              <w:t>Должность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Новые Карамалы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Габдрахимова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Гульчихра Ниязовна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с.Уршак - филиал МДОБУ детский сад с.Анясево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Галиаскаров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Наиль Гайфуллович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 «Дом 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br/>
              <w:t>пионеров и школьников» муниципального района Миякинский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Мусавирова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Нодира Фармоновна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Венера Рамилевна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 Большие Каркалы- филиал МДОБУ детский сад с.Анясево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Абайдуллина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Гульсина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казеное учреждение «Основная общеобразовательная школа с. Сафарово 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Гузалия Галимовна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Анясево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Гатина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Лиана Рифовна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тарший вожатый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Каранаев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Линар Минтимерович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казеное учреждение «Основная общеобразовательная школа с. Сафарово 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Кучкарова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Рузалия Зиннатовна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д.Аитово–филиал МОБУ СОШ с.Уршакбашкарамалы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Левшанова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Наиля Фаридовна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Мухаметова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Элиза Рафисовна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казеное учреждение «Основная общеобразовательная школа с. Сафарово 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Мухаметшина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Нурзия Фарвазовна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с.Родниковка - филиал МОБУ СОШ №1 им.М.Абдуллина с.Киргиз-Мияки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Новые Карамалы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Саяхов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Рамиль Раисович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с.Новые Ишлы–филиал МОБУ СОШ  с.Качеганово</w:t>
            </w:r>
          </w:p>
          <w:p w:rsidR="0021067D" w:rsidRDefault="0021067D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67D" w:rsidRDefault="0021067D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67D" w:rsidRPr="00C33896" w:rsidRDefault="0021067D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Хасанов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Зуфар Миниярович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казенное учреждение «Средняя общеобразовательная школа с. Качеганово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33896" w:rsidRPr="00335496" w:rsidTr="00C3389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Айгуль Миниязовна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 с. Миякитамак 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C33896" w:rsidRPr="00335496" w:rsidRDefault="00C33896" w:rsidP="00C33896">
      <w:pPr>
        <w:spacing w:after="0"/>
        <w:rPr>
          <w:rFonts w:ascii="Times New Roman" w:hAnsi="Times New Roman"/>
        </w:rPr>
      </w:pPr>
    </w:p>
    <w:p w:rsidR="00F64D78" w:rsidRPr="00E80AFB" w:rsidRDefault="00F64D78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D78" w:rsidRPr="00E80AFB" w:rsidRDefault="00F64D7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F64D78" w:rsidRPr="00E80AFB" w:rsidRDefault="00F64D7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D78" w:rsidRPr="00E80AFB" w:rsidRDefault="00F64D78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D78" w:rsidRPr="00E80AFB" w:rsidRDefault="00F64D78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D78" w:rsidRPr="00E80AFB" w:rsidRDefault="00F64D78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D78" w:rsidRPr="00E80AFB" w:rsidRDefault="00F64D78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Абдулганеева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Алтыншина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Лира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Бакирова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Русалина  Рузалиновна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МОБУДО ЦТТДиЮ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Бикбулатова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Гульшат  Камилевна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Валиахметова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Нургалиевна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64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Энергетик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Валиева</w:t>
            </w:r>
          </w:p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Алия  Раиловна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тренер – преподаватель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Васинкина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Вильданова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Альфия  Разитовна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Габидулина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Айгуль  Мазитовна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Габдрахманова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Лейсан  Марселевна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«Гимназия № 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Габпасова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Ралюза  Раифовна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Гагина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 логопед</w:t>
            </w:r>
          </w:p>
        </w:tc>
      </w:tr>
      <w:tr w:rsidR="00F64D78" w:rsidRPr="00E80AFB" w:rsidTr="00B24428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Иосифовна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Гареева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ГульшатРаисовна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Галиакбирова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Фирдаусовна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Гиздуллина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Гильмиярова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Лиана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Гилимшина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Ахатовна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Губаева</w:t>
            </w:r>
          </w:p>
          <w:p w:rsidR="00F64D78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Марина Салимьяновна</w:t>
            </w:r>
          </w:p>
          <w:p w:rsidR="0021067D" w:rsidRPr="00E80AFB" w:rsidRDefault="0021067D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Ляйсан  Завиловна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64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Энергетик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Динисламова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Егорова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Егоровна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Жукарева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Закирова</w:t>
            </w:r>
          </w:p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ЦТТДиЮ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Зарипов</w:t>
            </w:r>
          </w:p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Азат  Раифович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тренер – преподаватель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Зарипова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Гатуфовна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Захарова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Ираида Надимовна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Иркабаева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Гавгар  Хурматовна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социальный педагог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Регина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Йылмаз</w:t>
            </w:r>
          </w:p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Аида Брониславовна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ЦТТДиЮ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Замараева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Камалова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Забиля  Завировна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Килинбаева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Алла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Куптараева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Игоревна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Курапова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Лукутцова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Эльвина  Кадимовна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Маликова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Файруза 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 - логопед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Матвеева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Людмила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с.Амзя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Мингараева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Гюзель 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Мингареева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Инна Генадиевна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Мошкова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Мустафина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Луиза Расульовна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МДОАУ детский сад №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Нигаматуллина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Ляйсан  Рамилевна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«Башкирская гимназия»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Нурхакимова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Динара Ильдусовна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Плаксиенко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Подвальнова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Любовь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12городского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Сабирова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Алсу  Дамировна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Садриева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Милеуша 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Салахова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Дилара Альбертовна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Саляхова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Ляйсэн  Гаделяновна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педагог-психолог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Самойлова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«Гимназия №1» городского округа город Нефтекамск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Сафина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Олеся Айдаровна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Сибагатова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Солнцева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Зинаида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Спирякова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«Гимназия № 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Султанова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Табарова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64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Энергетик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Тимерханова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Гульназ  Фанузовна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МДОАУ детский сад № 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Тимиргалиева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Токмурзина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Минивалиевна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Хабибуллина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Физалия  Фирдависовна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Хабипова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Ильмира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Хайдарова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Назифовна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Назибовна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64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Энергетик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Хмелёв</w:t>
            </w:r>
          </w:p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Александр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ДОД ДЮСШ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тренер – преподаватель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Хушвахтова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Полина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64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Энергетик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Шагабутдинова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Наила  Нагимовна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Шаймухаметова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Уразметовна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Ягафарова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Регина Кадимовна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64D78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D78" w:rsidRPr="00E80AFB" w:rsidRDefault="00F64D78" w:rsidP="00E80AFB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Яхина</w:t>
            </w:r>
          </w:p>
          <w:p w:rsidR="00F64D78" w:rsidRPr="00E80AFB" w:rsidRDefault="00F64D78" w:rsidP="00E80AFB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Ляйсан  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МОБУ СОШ с. Ташкиново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78" w:rsidRPr="00E80AFB" w:rsidRDefault="00F64D78" w:rsidP="00E80AF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B24428" w:rsidRPr="00E80AFB" w:rsidRDefault="00B2442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200" w:rsidRPr="00E80AFB" w:rsidRDefault="003B14F5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Г</w:t>
      </w:r>
      <w:r w:rsidR="00CA6200" w:rsidRPr="00E80AFB">
        <w:rPr>
          <w:rFonts w:ascii="Times New Roman" w:hAnsi="Times New Roman" w:cs="Times New Roman"/>
          <w:b/>
          <w:sz w:val="24"/>
          <w:szCs w:val="24"/>
        </w:rPr>
        <w:t>ородской округ город Октябрьский Республики Башкортостан</w:t>
      </w:r>
    </w:p>
    <w:p w:rsidR="00B24428" w:rsidRPr="00E80AFB" w:rsidRDefault="00B24428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3969"/>
        <w:gridCol w:w="3402"/>
      </w:tblGrid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Аминова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Афзалова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Гульфия Асгатовна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Ахметова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Динара Зубаировна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Бакирова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Альфия Раилевна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Башинская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«Специализированная детско-юношеская спортивная школа Олимпийского резерва № 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Бикмеева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Насима Зияевна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Булатова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Вакиловна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Бурашникова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Бурганова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Фарида Рамиловна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Гульназ Фанизовна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2 по шахматам»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Залиля Насыровна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Вардикян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Анаит Саркисовна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Вигонт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Власова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Валерия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Рузиля Закиряновна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</w:p>
          <w:p w:rsidR="006575A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Азила Гависовна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 15»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Регина 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Гиззатуллина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Альфия Шахмановна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Головина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Леонтьевна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Гордеева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Грищенко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Гуляева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МБОУДОД ДЮСШ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Девятерикова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Дмитриенко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Эльмира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8549A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3C35" w:rsidRPr="00E80AFB">
              <w:rPr>
                <w:rFonts w:ascii="Times New Roman" w:hAnsi="Times New Roman" w:cs="Times New Roman"/>
                <w:sz w:val="24"/>
                <w:szCs w:val="24"/>
              </w:rPr>
              <w:t>реподаватель – организатор ОБЖ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Ефремова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Геннадиевна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Жукова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Анжелика 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"Дюймовочка"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Флиза Зиннуровна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Василовна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64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комбинированного вида №35«Сказка»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Камилевна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pStyle w:val="a3"/>
              <w:spacing w:line="276" w:lineRule="auto"/>
              <w:rPr>
                <w:bCs/>
                <w:spacing w:val="0"/>
                <w:sz w:val="24"/>
                <w:szCs w:val="24"/>
              </w:rPr>
            </w:pPr>
            <w:r w:rsidRPr="00E80AFB">
              <w:rPr>
                <w:b w:val="0"/>
                <w:sz w:val="24"/>
                <w:szCs w:val="24"/>
              </w:rPr>
              <w:t>МБОУ</w:t>
            </w:r>
            <w:r w:rsidRPr="00E80AFB">
              <w:rPr>
                <w:b w:val="0"/>
                <w:bCs/>
                <w:spacing w:val="0"/>
                <w:sz w:val="24"/>
                <w:szCs w:val="24"/>
              </w:rPr>
              <w:t xml:space="preserve"> «Средняя общеобразовательная школа №13»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Зиангирова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Римма 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Зиманов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Алексей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МБОУДОД ДЮСШ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Зимина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A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Изиятуллина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Алия Наилова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5A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Калимуллина Алина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5A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 МБОУ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Каменева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Лидия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«Специализированная детско-юношеская спортивная школа Олимпийского резерва № 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Радифовна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ДОД«Детско-юношеская спортивная школа № 2 по шахматам»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Ковалик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063C35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София Фатиховна</w:t>
            </w:r>
          </w:p>
          <w:p w:rsidR="0021067D" w:rsidRPr="00E80AFB" w:rsidRDefault="0021067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№22»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Мингалиева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Фларида Тимеряновна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Миндулина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Альмира Ильясовна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Мукатдисова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Роза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«ТГ№11»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Мусифуллина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Лариса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Мухамадиева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 15»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Мухамадуллина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Миннегуль Ганиевна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Алина Юнировна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МБОУДОД ДЮСШ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Нугманова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Гульсина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18 «Здоровье»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18 «Здоровье»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Сагдеева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Румия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МБОУДОД ДЮСШ №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Сайфутдиярова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Ризида Мударисовна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Сахабутдинова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Ильгиза Шариповна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«ТГ№11»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Саяхова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«ТГ№11»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Саяхова Айгуль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Сабирьяновна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A6" w:rsidRPr="00E80AFB" w:rsidRDefault="00063C35" w:rsidP="00E80AFB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E80AFB">
              <w:rPr>
                <w:b w:val="0"/>
                <w:sz w:val="24"/>
                <w:szCs w:val="24"/>
              </w:rPr>
              <w:t>МБОУ</w:t>
            </w:r>
            <w:r w:rsidRPr="00E80AFB">
              <w:rPr>
                <w:b w:val="0"/>
                <w:bCs/>
                <w:spacing w:val="0"/>
                <w:sz w:val="24"/>
                <w:szCs w:val="24"/>
              </w:rPr>
              <w:t xml:space="preserve"> «Средняя общеобразовательная школа №13»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Сигаеева</w:t>
            </w:r>
          </w:p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№37 «Веснянка»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8549A6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63C35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Сидорова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Лена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A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Стрельникова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Стрельникова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Тазеева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Лейсан Ильдаровна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pStyle w:val="a7"/>
              <w:snapToGrid w:val="0"/>
              <w:spacing w:line="276" w:lineRule="auto"/>
              <w:jc w:val="center"/>
            </w:pPr>
            <w:r w:rsidRPr="00E80AFB"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E80AFB">
              <w:rPr>
                <w:b w:val="0"/>
                <w:bCs/>
                <w:spacing w:val="0"/>
                <w:sz w:val="24"/>
                <w:szCs w:val="24"/>
              </w:rPr>
              <w:t>МБДОУ Детский сад №1 «Алёнушка»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МБОУДОД ДЮСШ №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8549A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63C35" w:rsidRPr="00E80AFB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Толстоухова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18 «Здоровье»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Трегубова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Георгиевна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E80AFB">
              <w:rPr>
                <w:b w:val="0"/>
                <w:sz w:val="24"/>
                <w:szCs w:val="24"/>
              </w:rPr>
              <w:t>МБДОУ</w:t>
            </w:r>
            <w:r w:rsidRPr="00E80AFB">
              <w:rPr>
                <w:b w:val="0"/>
                <w:bCs/>
                <w:spacing w:val="0"/>
                <w:sz w:val="24"/>
                <w:szCs w:val="24"/>
              </w:rPr>
              <w:t xml:space="preserve"> Детский сад №5 «Пчелка»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Трифонова</w:t>
            </w:r>
          </w:p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Валентина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 №37  «Веснянка»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8549A6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63C35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Ульмасбаева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Ралина Рустамовна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A"/>
                <w:kern w:val="2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Фардиева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Рифкатовна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Язгуль Азатовна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комбинированного вида № 35 «Сказка»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FD4364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Гульдар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Хисамиева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Альфия Фаварисовна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Ида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Юлиевна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A6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инструктор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Чинчик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ДОД«Детско-юношеская спортивная школа № 2 по шахматам»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Чипизубова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Шаймарданова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Олеся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№8 «Золотая рыбка»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Шеварихина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Шпарло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ДОД«Детско-юношеская спортивная школа № 2 по шахматам»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Яловега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10» МБОУ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Габбасова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Клочков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Валерий 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Коптилин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  <w:r w:rsidR="002E5AB5"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ДОД«Детско-юношеская спортивная школа № 4»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8549A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63C35" w:rsidRPr="00E80AFB">
              <w:rPr>
                <w:rFonts w:ascii="Times New Roman" w:hAnsi="Times New Roman" w:cs="Times New Roman"/>
                <w:sz w:val="24"/>
                <w:szCs w:val="24"/>
              </w:rPr>
              <w:t>ренер - преподаватель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Мичкова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Любовь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63C35" w:rsidRPr="00E80AFB" w:rsidTr="00B2442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Cs/>
                <w:sz w:val="24"/>
                <w:szCs w:val="24"/>
              </w:rPr>
              <w:t>МБДОУ Детский сад № 33 «Родничок»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C35" w:rsidRPr="00E80AFB" w:rsidRDefault="00063C35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083FA5" w:rsidRDefault="00083FA5" w:rsidP="00083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Default="00083FA5" w:rsidP="002106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p w:rsidR="00083FA5" w:rsidRDefault="00083FA5" w:rsidP="002106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tbl>
      <w:tblPr>
        <w:tblW w:w="1096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312"/>
      </w:tblGrid>
      <w:tr w:rsidR="00083FA5" w:rsidRPr="00DA1ECF" w:rsidTr="00083FA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A5" w:rsidRPr="00DA1ECF" w:rsidRDefault="00083FA5" w:rsidP="002106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DA1ECF" w:rsidRDefault="00083FA5" w:rsidP="002106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DA1ECF" w:rsidRDefault="00083FA5" w:rsidP="002106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DA1ECF" w:rsidRDefault="00083FA5" w:rsidP="002106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tabs>
                <w:tab w:val="left" w:pos="0"/>
                <w:tab w:val="left" w:pos="47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Бурханова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Алина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с.Аркаулово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Расуда Кутуповна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с.Мещегарово, филиал д.Шарипово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Дусова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Гузель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с.Таймеево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Динова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Флида Забидовна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с.Аркаулово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Динисламова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Гульшат Зарифовна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Жиганшина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Эльза Мударисовна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Мурсалимкинский детский сад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Зарипов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Тагир Фларитович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Альбина Абзалетдиновна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с.Аркаулово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Искандаров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Флорид Римович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с.Аркаулово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Насибуллина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Ирина Ахматнуровна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с.Мещегарово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Низамутдинова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Рита Робиртовна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с.Мещегарово, филиал д.Шарипово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Нурыев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Юлай Галеевич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ДОД ДДТ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Алфия Нигаматовна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с.Алькино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Гульнур Закировна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с.Лагерево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Сиражева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Лариса Мавлетовна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Азалия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СОШ с.Мурсалимкно филиал ООШ д.Б.Ильчикеево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6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Ильза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ДОД ДДТ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Хужина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с.Еланыш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Айгуль Ракиповна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МОБУ ООШ с.Урмантау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3FA5" w:rsidRPr="00DA1ECF" w:rsidTr="00083FA5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Салима Мухаметьяновна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№1 «Солнышко»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083FA5" w:rsidRDefault="00083FA5" w:rsidP="00083FA5">
      <w:pPr>
        <w:spacing w:after="0"/>
      </w:pPr>
    </w:p>
    <w:p w:rsidR="00083FA5" w:rsidRDefault="00083FA5" w:rsidP="00083FA5"/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892" w:rsidRPr="00083FA5" w:rsidRDefault="009F2892" w:rsidP="00E80AFB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Городской округ город Салават</w:t>
      </w:r>
      <w:r w:rsidR="00083FA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9F2892" w:rsidRPr="00E80AFB" w:rsidRDefault="009F2892" w:rsidP="00E80AF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Алмаз Мунирович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Олеся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Чернейкина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Галиакберова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Ришатовна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32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Дегтярева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Екатерина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15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Юлбердина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15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Анджела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32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Максимова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Снежана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57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Богданова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57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Кульсарина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Юлия Фанзилевна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57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Лукашина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57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Юрисовна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57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Фарадиловна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№ 35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Оксана Станиславовна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23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Бравцева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ДОД ДООЦТК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Гульшат Фатхулловна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Акбашева</w:t>
            </w:r>
          </w:p>
          <w:p w:rsidR="009F2892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Гульшат Фатхулловна</w:t>
            </w:r>
          </w:p>
          <w:p w:rsidR="0021067D" w:rsidRPr="00E80AFB" w:rsidRDefault="0021067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Финогентова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Максютова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Лиана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Унгур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Унгур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Гламаздина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Гламаздина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Фарвазовна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Фарвазовна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Головина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Головина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Людмила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Тютюгина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Тютюгина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Гимаева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Земфира Сулеймановна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Федяева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ДОД ДООЦТК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Копылова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Фанузовна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Копылова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Фанузовна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Шуйскова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Ефанина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Ефанина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Бармина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Бармина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Федина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Федина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Саляхова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Минуллаевна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Саляхова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Минуллаевна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Саляхова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Минуллаевна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Яхин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Илья Харитонович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Пустовая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Минигуль Махмутовна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Минигуль Махмутовна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Ляпаева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Ляпаева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Шамсутдинова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Альмира Ильдусовна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Мавлютова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Нурсиля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Миндрул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Миндрул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Лебедькова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Валентина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Алибаева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Зульфия Аскатовна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Минхановна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Аглиуллина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Гульшат 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Лейла Галиулловна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Лейла Галиулловна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Нигматуллин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Ханиф Хайруллович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Карякина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Резида Альфитовна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Карякина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Резида Альфитовна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Герасимова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Алевтина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Герасимова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Алевтина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Кутлумухаметова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Маргарита Фанузовна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1 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Скопова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Булгакова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Римма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Галиахметова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Гайсовна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Муравьева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Валериевна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Муравьева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Надежда Валериевна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Шамсутдинов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Ильнар Шамилевич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Казбулатова</w:t>
            </w:r>
          </w:p>
          <w:p w:rsidR="00FD4364" w:rsidRPr="00E80AFB" w:rsidRDefault="009F2892" w:rsidP="00210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Римма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Казбулатова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Римма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Альбина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Ильгизовна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Ильгизовна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Горюнова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Горюнова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Фидарисовна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Зиганшина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Галия Талгатовна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Зухра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Игнатьев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Резида Равилевна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Маткурбанова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Бэлла Наильевна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Фоатовна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Батталов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Алик Минивалиевич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Лаврентьева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Мария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Лаврентьева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Мария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Баскакова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Арсентьевна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Баскакова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Арсентьевна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Злата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Злата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Зубкова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Зубкова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Валитова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Зинфира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Валитова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Зинфира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Акчурина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Ильмира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Акчурина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Ильмира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Байрамгулова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Лейсан Фаязовна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Байрамгулова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Лейсан Фаязовна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Виктор Павлович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Пименов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Юрий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Аитова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Шаньзова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Лариса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Залия Расуловна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Гульсина Газинуровна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Абдрафикова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Зульфира Винировна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Гусева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Вячкславовна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Даминева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Нартдинова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Даминова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Гузель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Даминова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Гузель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Бойко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Бойко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Фаязова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Гумирова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Эвелина 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Зайнетдинова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Ляйсан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Янгильдина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Гульфия Рифатовна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Любовь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Колесникова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Агишева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Агишева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Аллагулова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Закариевна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Наумкина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Наумкина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Ушмаева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Ушмаева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Любовь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Колесникова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Абдульманова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Алла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Ельченко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Жанна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Сазонова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Сазонова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Диана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Рафикова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Дилара Магдановна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Рафикова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Дилара Магдановна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Дятлова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Дятлова 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Пищаева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Пищаева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Наиля Маулетяновна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Эрбес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Яковлевна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Маликова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Разиля Гареевна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Уткина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Хафизова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Регина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Харисовна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Бухариева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Миляуша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Разяпова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Зиля Фиданисовна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Тумайкина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Наталия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Туктарова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Туктарова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Айгуль Халитовна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Евстафиевна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2892" w:rsidRPr="00E80AFB" w:rsidTr="00B2442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92" w:rsidRPr="00E80AFB" w:rsidRDefault="009F2892" w:rsidP="00BB4A87">
            <w:pPr>
              <w:pStyle w:val="a5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Наталья Евстафиевна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892" w:rsidRPr="00E80AFB" w:rsidRDefault="009F2892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FB071D" w:rsidRPr="00E80AFB" w:rsidRDefault="00FB071D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2BB1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706B" w:rsidRPr="00FC706B" w:rsidRDefault="00FC706B" w:rsidP="00FC70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FC7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Стерлитамакский район Республики Башкортостан</w:t>
      </w:r>
    </w:p>
    <w:p w:rsidR="00E95515" w:rsidRPr="00B02B18" w:rsidRDefault="00E95515" w:rsidP="00E955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253"/>
        <w:gridCol w:w="3118"/>
      </w:tblGrid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Алибаева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Зуммара Хамидулловна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Гибадуллиной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Гульдар  Айратовны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Мухаметьянова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Рима Минулловна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Алатана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Зулия Хайбулловна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Алёна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МОБУ СОШ с. Алатана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706B" w:rsidRPr="00FC706B" w:rsidRDefault="00FC706B" w:rsidP="00FC70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C706B">
        <w:rPr>
          <w:rFonts w:ascii="Times New Roman" w:eastAsia="Times New Roman" w:hAnsi="Times New Roman" w:cs="Times New Roman"/>
          <w:b/>
          <w:sz w:val="24"/>
          <w:szCs w:val="24"/>
        </w:rPr>
        <w:t>Стерлибашевский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C706B" w:rsidRPr="00FC706B" w:rsidRDefault="00FC706B" w:rsidP="00FC706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C706B" w:rsidRDefault="00FC706B" w:rsidP="00FC70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Арасланов 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Вагизович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с.Бузат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FC706B" w:rsidRDefault="00FC706B" w:rsidP="00FC70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Гайнуллина 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Юрисовна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с.Яшерганово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Каримова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Лэйсан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Халиловна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№2 с.Стерлибашево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Насретдинова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Руфина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Мансуровна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с.Яшерганово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Хусаинова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Халитовна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НОШ с.Стерлибашево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C706B" w:rsidRPr="00FC706B" w:rsidTr="00FC706B">
        <w:tc>
          <w:tcPr>
            <w:tcW w:w="567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Хамидуллина</w:t>
            </w:r>
          </w:p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Зимфира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Гайфулловна</w:t>
            </w:r>
          </w:p>
        </w:tc>
        <w:tc>
          <w:tcPr>
            <w:tcW w:w="3969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с.Яшерганово</w:t>
            </w:r>
          </w:p>
        </w:tc>
        <w:tc>
          <w:tcPr>
            <w:tcW w:w="3402" w:type="dxa"/>
          </w:tcPr>
          <w:p w:rsidR="00FC706B" w:rsidRPr="00FC706B" w:rsidRDefault="00FC706B" w:rsidP="00FC70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0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C706B" w:rsidRDefault="00FC706B" w:rsidP="00FC706B">
      <w:pPr>
        <w:spacing w:after="0"/>
        <w:jc w:val="center"/>
        <w:rPr>
          <w:rFonts w:ascii="Calibri" w:eastAsia="Times New Roman" w:hAnsi="Calibri" w:cs="Times New Roman"/>
        </w:rPr>
      </w:pPr>
    </w:p>
    <w:p w:rsidR="00FC706B" w:rsidRDefault="00FC706B" w:rsidP="00FC706B">
      <w:pPr>
        <w:jc w:val="center"/>
        <w:rPr>
          <w:rFonts w:ascii="Calibri" w:eastAsia="Times New Roman" w:hAnsi="Calibri" w:cs="Times New Roman"/>
        </w:rPr>
      </w:pPr>
    </w:p>
    <w:p w:rsidR="00FC706B" w:rsidRDefault="00FC706B" w:rsidP="00FC706B">
      <w:pPr>
        <w:jc w:val="center"/>
        <w:rPr>
          <w:rFonts w:ascii="Calibri" w:eastAsia="Times New Roman" w:hAnsi="Calibri" w:cs="Times New Roman"/>
        </w:rPr>
      </w:pPr>
    </w:p>
    <w:p w:rsidR="00FC706B" w:rsidRDefault="00FC706B" w:rsidP="00FC706B">
      <w:pPr>
        <w:jc w:val="center"/>
        <w:rPr>
          <w:rFonts w:ascii="Calibri" w:eastAsia="Times New Roman" w:hAnsi="Calibri" w:cs="Times New Roman"/>
        </w:rPr>
      </w:pPr>
    </w:p>
    <w:p w:rsidR="00092BB1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BB1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BB1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BB1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071D" w:rsidRDefault="00FB071D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092BB1" w:rsidRPr="00E80AFB" w:rsidRDefault="00092BB1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3969"/>
        <w:gridCol w:w="3402"/>
      </w:tblGrid>
      <w:tr w:rsidR="00FB071D" w:rsidRPr="00E80AFB" w:rsidTr="00B244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071D" w:rsidRPr="00E80AFB" w:rsidTr="00B24428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Латыпова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Регина Рамильевна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</w:t>
            </w:r>
          </w:p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071D" w:rsidRPr="00E80AFB" w:rsidTr="00B24428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Минигулова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Минзиля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FB071D" w:rsidP="00E80AF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AFB">
              <w:rPr>
                <w:rFonts w:ascii="Times New Roman" w:hAnsi="Times New Roman"/>
                <w:sz w:val="24"/>
                <w:szCs w:val="24"/>
              </w:rPr>
              <w:t xml:space="preserve">МБДОУ «Детский сад № 67» </w:t>
            </w:r>
            <w:r w:rsidR="001E0CAA" w:rsidRPr="00E80AFB">
              <w:rPr>
                <w:rFonts w:ascii="Times New Roman" w:hAnsi="Times New Roman"/>
                <w:sz w:val="24"/>
                <w:szCs w:val="24"/>
              </w:rPr>
              <w:t>г.</w:t>
            </w:r>
            <w:r w:rsidRPr="00E80AFB">
              <w:rPr>
                <w:rFonts w:ascii="Times New Roman" w:hAnsi="Times New Roman"/>
                <w:sz w:val="24"/>
                <w:szCs w:val="24"/>
              </w:rPr>
              <w:t>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B071D" w:rsidRPr="00E80AFB" w:rsidTr="00B24428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Ртищев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Валерий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AA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«СОШ №34»</w:t>
            </w:r>
          </w:p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Стерлитамак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</w:t>
            </w:r>
            <w:r w:rsidR="00FB071D"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реподаватель-организатор ОБЖ</w:t>
            </w:r>
          </w:p>
        </w:tc>
      </w:tr>
      <w:tr w:rsidR="00FB071D" w:rsidRPr="00E80AFB" w:rsidTr="00B24428">
        <w:trPr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Степанова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AA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«СОШ №34»</w:t>
            </w:r>
          </w:p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Стерлитамак</w:t>
            </w: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FB071D" w:rsidRPr="00E80AF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FB071D" w:rsidRPr="00E80AFB" w:rsidTr="00B24428">
        <w:trPr>
          <w:trHeight w:val="7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ДОД «СДЮСШОР» г.Стерлитамак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FB071D" w:rsidRPr="00E80AFB" w:rsidTr="00B24428">
        <w:trPr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Хазеева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«СОШ №31»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71D" w:rsidRPr="00E80AFB" w:rsidTr="00B24428">
        <w:trPr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Черномырдина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Екатерина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58» 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B071D" w:rsidRPr="00E80AFB" w:rsidTr="00B24428">
        <w:trPr>
          <w:trHeight w:val="6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Чумаченко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Зинаида Константиновна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AA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МАОУ «СОШ №31»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г. 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71D" w:rsidRPr="00E80AFB" w:rsidTr="00B24428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a5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Шангина</w:t>
            </w:r>
          </w:p>
          <w:p w:rsidR="00FB071D" w:rsidRPr="00E80AFB" w:rsidRDefault="00FB071D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FB071D" w:rsidP="00E80AF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AFB">
              <w:rPr>
                <w:rFonts w:ascii="Times New Roman" w:hAnsi="Times New Roman"/>
                <w:sz w:val="24"/>
                <w:szCs w:val="24"/>
              </w:rPr>
              <w:t xml:space="preserve">МАДОУ «Детский сад №94» </w:t>
            </w:r>
            <w:r w:rsidR="001E0CAA" w:rsidRPr="00E80AFB">
              <w:rPr>
                <w:rFonts w:ascii="Times New Roman" w:hAnsi="Times New Roman"/>
                <w:sz w:val="24"/>
                <w:szCs w:val="24"/>
              </w:rPr>
              <w:t>г.</w:t>
            </w:r>
            <w:r w:rsidRPr="00E80AFB">
              <w:rPr>
                <w:rFonts w:ascii="Times New Roman" w:hAnsi="Times New Roman"/>
                <w:sz w:val="24"/>
                <w:szCs w:val="24"/>
              </w:rPr>
              <w:t>Стерлитамак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1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071D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1E0CAA" w:rsidRPr="00E80AFB" w:rsidRDefault="001E0CAA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4364" w:rsidRPr="00E80AFB" w:rsidRDefault="00FD4364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4364" w:rsidRPr="00E80AFB" w:rsidRDefault="00FD4364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0CAA" w:rsidRDefault="001E0CAA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Pr="00E80AFB" w:rsidRDefault="0021067D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CAA" w:rsidRPr="00E80AFB" w:rsidRDefault="001E0CAA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FB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1E0CAA" w:rsidRPr="00E80AFB" w:rsidRDefault="001E0CAA" w:rsidP="00E80A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0"/>
        <w:gridCol w:w="3096"/>
        <w:gridCol w:w="4111"/>
        <w:gridCol w:w="3260"/>
      </w:tblGrid>
      <w:tr w:rsidR="001E0CAA" w:rsidRPr="00E80AFB" w:rsidTr="00E80AFB">
        <w:trPr>
          <w:trHeight w:val="355"/>
        </w:trPr>
        <w:tc>
          <w:tcPr>
            <w:tcW w:w="590" w:type="dxa"/>
            <w:shd w:val="clear" w:color="auto" w:fill="auto"/>
            <w:hideMark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96" w:type="dxa"/>
            <w:shd w:val="clear" w:color="auto" w:fill="auto"/>
            <w:hideMark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hideMark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  <w:hideMark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E0CAA" w:rsidRPr="00E80AFB" w:rsidTr="00D462C3">
        <w:trPr>
          <w:trHeight w:val="201"/>
        </w:trPr>
        <w:tc>
          <w:tcPr>
            <w:tcW w:w="590" w:type="dxa"/>
            <w:shd w:val="clear" w:color="auto" w:fill="auto"/>
            <w:hideMark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Абдрахманова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Фагимовна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 с.Нижнетроицкий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Аверкина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Лина Ризатовна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№3 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pStyle w:val="a5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Аминева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Эльвира Назибовна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Асмандиярова</w:t>
            </w:r>
          </w:p>
          <w:p w:rsidR="001E0CAA" w:rsidRPr="00E80AFB" w:rsidRDefault="001E0CAA" w:rsidP="00092B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Ольга Павловна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МАДОУ детский сад №15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Ахмадуллина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Гульнара Галиевна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Аюпов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Румиль Римович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 с.Агиртамак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Бахтияров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Дамир Назарович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Белоусова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Эльвира Мансуровна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№6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Бикмухаметова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Гульнур Динуровна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МБОУ СОШ №1 г.Туймазы «ООШ с. Япрыково»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Биктимирова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Милауша Минниахметовна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Валиева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Римма Рашитовна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ДПиШ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Сумбуль Гаязовна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Тамара Рашитовна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№25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Вачаева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Ульяна Александровна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ДД(Ю)Т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Власова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Ирина  Николаевна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Волокитина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Зульфия Фахртдиновна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№13г.Туймазы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Габитов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Азат Наильевич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МБОУ СОШ №1 г.Туймазы «ООШ с. Япрыково»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Гульнара Рифовна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школа – интернат №1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Гайнуллина</w:t>
            </w:r>
          </w:p>
          <w:p w:rsidR="006575A5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Эльвира Рашидовна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№ 8 с.Субханкулово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Гайсин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Ильгиз Айратович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с.Тюменяк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Галиахметова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Рузиля Рашитовна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1E0CAA" w:rsidRPr="00E80AFB" w:rsidRDefault="001E0CAA" w:rsidP="00E80A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Гузель Айратовна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 6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Галимуллина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Диляра Рустамовна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Гареева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Зульфия Дарвиновна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ДД(Ю)Т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Гарипов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Рим Тафкилович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ДПиШ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Гафарова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Зиля Миргасимовна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№22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Гиззатуллина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Тамара Шавкатовна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Филиал МБОУ СОШ №1 г.Туймазы «ООШ с. Япрыково»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Гиниятуллина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Миляуша Раилевна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Губайдуллина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Алсу Мударисовна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ДД(Ю)Т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Джолдошева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Фановна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Ефимова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с.Первомайское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Зиганшина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Рима  Гумеровна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Зиннатуллина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Светлана Фазыловна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№11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Зиякаева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Лейсан Хамитовна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с.Тюменяк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Ибатуллина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Зиля Зинуровна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Ибатуллина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Эльвира Римовна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МАДОУ детский сад №18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Альфия Ахметовна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Ильина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Олеся Руслановна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Кагарманова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Миляуша Асбаховна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Кадысева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Каримова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Лилия Фазыловна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ДЮСШ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ренер - преподаватель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Кашапова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Айгуль Вальмировна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Кривошеева</w:t>
            </w:r>
          </w:p>
          <w:p w:rsidR="006575A5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Любовь Ивановна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Крот</w:t>
            </w:r>
          </w:p>
          <w:p w:rsidR="00FD4364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Татьяна Владимировна</w:t>
            </w:r>
          </w:p>
          <w:p w:rsidR="0021067D" w:rsidRPr="00E80AFB" w:rsidRDefault="0021067D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№22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Кучумова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Илюза Мазамилевна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Лаптева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Елена Олеговна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Латыпова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Ольга Геннадьевна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Лутфуллина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Ольга Алексеевна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с.Первомайское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Минигулова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Алина Махмутовна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Минуллина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Алина Данияровна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ДПиШ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Минязева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Рита Фаритовна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№12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Эльвира Маратовна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 СОШ с. Райманово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Нигматуллина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Гузаль Явдатовна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№1 с. 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Низаева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Роза Рафиловна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Низамова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Айгуль Флоритовна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№8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Нуртдинова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Индира Мухаметовна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Рахматуллина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Гульназ Фаварисовна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Сагитова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Альфия Вильевна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Садыкова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Елена Александровна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№11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Салихова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Айгуль Азатовна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№3 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Санникова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Елена  Николаевна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Слободина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Татьяна Викторовна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МБДОУ детский сад №12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Суендыкова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Алсу Рашитовна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Такашова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Людмила Геннадьевна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Токарева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Людмила Анатольевна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Фазлыева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mallCap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Ляйсан Хамитовна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ДД(Ю)Т г. 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Фазылова</w:t>
            </w:r>
          </w:p>
          <w:p w:rsidR="006575A5" w:rsidRPr="00E80AFB" w:rsidRDefault="001E0CAA" w:rsidP="00E80AFB">
            <w:pPr>
              <w:spacing w:after="0"/>
              <w:jc w:val="center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0AFB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Гузалия Фанузовна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МАДОУ детский сад №15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Файзуллина</w:t>
            </w:r>
          </w:p>
          <w:p w:rsidR="00FD4364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Зульфия Рамазановна</w:t>
            </w:r>
          </w:p>
          <w:p w:rsidR="0021067D" w:rsidRPr="00E80AFB" w:rsidRDefault="0021067D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№6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pStyle w:val="a5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Фахрутдинова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Тукбаевна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с.Первомайское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Хайруллина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Ирина Мунировна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Назиля Вазировна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ДЮСШ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ренер – преподаватель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096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Хакимова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Нафиса Мансуряновна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Хисаева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Резеда Архимедовна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д. Нуркеево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Зульфия Нурфаязовна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№22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Зимфира Фаритовна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МАДОУ детский сад №25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оспитатель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pStyle w:val="a5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Оксана Петровна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ДОД ДДЮТ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E0CAA" w:rsidRPr="00E80AFB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EE638D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Энкина Дилара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Амирьяновна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1E0CAA" w:rsidRPr="00E80AFB" w:rsidTr="00D462C3">
        <w:trPr>
          <w:trHeight w:val="235"/>
        </w:trPr>
        <w:tc>
          <w:tcPr>
            <w:tcW w:w="590" w:type="dxa"/>
            <w:shd w:val="clear" w:color="auto" w:fill="auto"/>
          </w:tcPr>
          <w:p w:rsidR="001E0CAA" w:rsidRPr="00E80AFB" w:rsidRDefault="00BE75A2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096" w:type="dxa"/>
            <w:shd w:val="clear" w:color="auto" w:fill="auto"/>
          </w:tcPr>
          <w:p w:rsidR="00EE638D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Юлдашева</w:t>
            </w:r>
          </w:p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Разифа Забировна</w:t>
            </w:r>
          </w:p>
        </w:tc>
        <w:tc>
          <w:tcPr>
            <w:tcW w:w="4111" w:type="dxa"/>
            <w:shd w:val="clear" w:color="auto" w:fill="auto"/>
          </w:tcPr>
          <w:p w:rsidR="001E0CAA" w:rsidRPr="00E80AFB" w:rsidRDefault="001E0CAA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МБОУ СОШ №3 с.Серафимовский</w:t>
            </w:r>
          </w:p>
        </w:tc>
        <w:tc>
          <w:tcPr>
            <w:tcW w:w="3260" w:type="dxa"/>
            <w:shd w:val="clear" w:color="auto" w:fill="auto"/>
          </w:tcPr>
          <w:p w:rsidR="001E0CAA" w:rsidRPr="00E80AFB" w:rsidRDefault="00FA4904" w:rsidP="00E80AF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1E0CAA" w:rsidRPr="00E80AFB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</w:tbl>
    <w:p w:rsidR="00EE638D" w:rsidRPr="00E80AFB" w:rsidRDefault="00EE638D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638D" w:rsidRPr="00E80AFB" w:rsidRDefault="00EE638D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2BB1" w:rsidRDefault="00092BB1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7F76" w:rsidRPr="00E80AFB" w:rsidRDefault="004B7F76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E80AFB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МР Уфимский район Республики Башкортостан</w:t>
      </w:r>
    </w:p>
    <w:p w:rsidR="004B7F76" w:rsidRPr="00E80AFB" w:rsidRDefault="004B7F76" w:rsidP="00E80AFB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4394"/>
        <w:gridCol w:w="2977"/>
      </w:tblGrid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Фларида  Амировна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д. Юматово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Поварницына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Анна Ивановна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д. Дорогино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Бикмиева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 Рамилевна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FD4364" w:rsidRPr="00E80AFB" w:rsidRDefault="004B7F76" w:rsidP="00D937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Подымалово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Лиана Вазиховна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Нурлино муниципального района Уфимский район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Лилия Ришатовна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 бюджетное учреждение средняя общеобразовательная школа</w:t>
            </w:r>
          </w:p>
          <w:p w:rsidR="00C67DAC" w:rsidRPr="00E80AFB" w:rsidRDefault="004B7F76" w:rsidP="00D937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с. Чернолесовский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Мурзина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Ямиля  Магафуровна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Ольховое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Майорова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Александровна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Русский Юрмаш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Коцарь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Евгений Николаевич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Михайловка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Стрельникова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4394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бюджетное учреждение Центр развития ребенка детский сад «Ромашка» с. Михайловка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Расиля Айратовна</w:t>
            </w:r>
          </w:p>
        </w:tc>
        <w:tc>
          <w:tcPr>
            <w:tcW w:w="4394" w:type="dxa"/>
            <w:shd w:val="clear" w:color="auto" w:fill="auto"/>
          </w:tcPr>
          <w:p w:rsidR="00FD04F8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бюджетное учреждение детский сад «Березка» 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Дмитриевка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4B7F76" w:rsidRPr="00E80AFB" w:rsidTr="00092BB1">
        <w:tc>
          <w:tcPr>
            <w:tcW w:w="567" w:type="dxa"/>
            <w:shd w:val="clear" w:color="auto" w:fill="auto"/>
          </w:tcPr>
          <w:p w:rsidR="004B7F76" w:rsidRPr="00E80AFB" w:rsidRDefault="004B7F76" w:rsidP="00E80AFB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119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Емельянова</w:t>
            </w:r>
          </w:p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 За</w:t>
            </w:r>
            <w:r w:rsidR="00FD0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рифовна</w:t>
            </w:r>
          </w:p>
        </w:tc>
        <w:tc>
          <w:tcPr>
            <w:tcW w:w="4394" w:type="dxa"/>
            <w:shd w:val="clear" w:color="auto" w:fill="auto"/>
          </w:tcPr>
          <w:p w:rsidR="00FD04F8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  <w:r w:rsidR="00FD04F8"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B7F76" w:rsidRPr="00E80AFB" w:rsidRDefault="00FD04F8" w:rsidP="00FD04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Дмитриевка</w:t>
            </w:r>
            <w:r w:rsidR="004B7F76"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 РБ</w:t>
            </w:r>
          </w:p>
        </w:tc>
        <w:tc>
          <w:tcPr>
            <w:tcW w:w="2977" w:type="dxa"/>
            <w:shd w:val="clear" w:color="auto" w:fill="auto"/>
          </w:tcPr>
          <w:p w:rsidR="004B7F76" w:rsidRPr="00E80AFB" w:rsidRDefault="004B7F76" w:rsidP="00E80A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4B7F76" w:rsidRPr="00E80AFB" w:rsidRDefault="004B7F76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7DAC" w:rsidRPr="00E80AFB" w:rsidRDefault="00C67DAC" w:rsidP="00E80AF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83FA5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="00083FA5"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>(Демский район)</w:t>
      </w: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092BB1" w:rsidRPr="00083FA5" w:rsidTr="00092BB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Амбарцумян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Тереза Айкармовна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tabs>
                <w:tab w:val="left" w:pos="88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ДДиЮТ «Орион»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tabs>
                <w:tab w:val="left" w:pos="88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Борисова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ЦРР-детский сад № 327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tabs>
                <w:tab w:val="left" w:pos="246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Кашапова </w:t>
            </w:r>
          </w:p>
          <w:p w:rsidR="00083FA5" w:rsidRPr="00083FA5" w:rsidRDefault="00083FA5" w:rsidP="00083FA5">
            <w:pPr>
              <w:tabs>
                <w:tab w:val="left" w:pos="246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Альбетовна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ДДиЮТ «Орион»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Кравчук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ДДиЮТ «Орион»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92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Насибуллина</w:t>
            </w:r>
          </w:p>
          <w:p w:rsidR="00083FA5" w:rsidRPr="00083FA5" w:rsidRDefault="00083FA5" w:rsidP="00092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Элина Ильдусовна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Алиса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Филатова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Ирина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ЦРР-детский сад № 327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92BB1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92BB1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092BB1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(Калининский район)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092BB1" w:rsidRPr="00083FA5" w:rsidTr="00092BB1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092BB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Абубакирова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Разина Кагармановна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 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Венария Салаватовна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Вильданова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Искандаровна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 «Белая река»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Галиахметова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Резеда Айратовна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Зимина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Кагирова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Лилия Хамидовна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Эмма Вадимовна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Каримова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Юрисовна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Колпакова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Оксана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Комиссаренко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Курбанова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Рауфовна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 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Кутлуюлова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 Рафаилевна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Филария Талгатовна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105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Панфилова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Рыжова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Сабитова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Рифгатовна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Ралифовна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Терентьева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Нина Альбертовна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 316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Файрушина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Хакимьянова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Рафиля Мухаметьяновна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 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Хаматгалеева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Лейсан 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B1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Чубукова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083FA5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B1" w:rsidRDefault="00083FA5" w:rsidP="00092B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Юрмашева</w:t>
            </w:r>
          </w:p>
          <w:p w:rsidR="00083FA5" w:rsidRPr="00083FA5" w:rsidRDefault="00083FA5" w:rsidP="00092B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Рамиля Раимовна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21067D">
      <w:pPr>
        <w:pStyle w:val="a3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21067D">
      <w:pPr>
        <w:pStyle w:val="a3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(Кировский район)</w:t>
      </w:r>
    </w:p>
    <w:p w:rsidR="00083FA5" w:rsidRPr="00083FA5" w:rsidRDefault="00083FA5" w:rsidP="0021067D">
      <w:pPr>
        <w:pStyle w:val="a3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092BB1" w:rsidRPr="00083FA5" w:rsidTr="00870804">
        <w:trPr>
          <w:trHeight w:val="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B1" w:rsidRPr="00E80AFB" w:rsidRDefault="00092BB1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Ахтарьянова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Салаватовна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Галимарданов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Назиф Наильевич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Гиндулина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Гульназ Рифовна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гимназия №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Губайдуллина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Гульсина Фанузовна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292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Замараева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126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63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Диана Вадимовна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 158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Рамиля Вахитовна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Гузалия Ишморатовна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лицей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Музафарова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Зулфира Сайдулаевна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733063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Муратов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Айдар Наилевич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119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Острянская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Пыльцова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Олеся Алексеевна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Разяпова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Вилиана Вилоровна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Стрельников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119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Терегулова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Алина Анваровна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Эльвера Назиловна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центр развития ребенка детский сад № 324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Якшигулова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Раушания Раяновна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 324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Яппарова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Гульназ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лицей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28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Ярыжнова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лицей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92BB1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092BB1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(Ленинский  район)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B02B18" w:rsidRPr="00083FA5" w:rsidTr="00950932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Баширова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Альфия Анваровна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97»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Бреднева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Венедиктова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Маргарита Феликсовна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 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Дудина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Дмитриевна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D937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Магсумова</w:t>
            </w:r>
          </w:p>
          <w:p w:rsidR="00083FA5" w:rsidRPr="00083FA5" w:rsidRDefault="00083FA5" w:rsidP="00D937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Лайла Нагимовна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Махмутова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Мухамбетова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Куандыковна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Мухаметьянова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Григорьевна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Нигаматуллина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Таслима Закирьяновна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Симонова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Оксана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Сухорослов </w:t>
            </w:r>
          </w:p>
          <w:p w:rsidR="00083FA5" w:rsidRPr="00D9372C" w:rsidRDefault="00083FA5" w:rsidP="00D937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  <w:r w:rsidR="00D9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СОШ № 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Хамматова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Даниловна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D937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Хамматова</w:t>
            </w:r>
          </w:p>
          <w:p w:rsidR="00083FA5" w:rsidRPr="00083FA5" w:rsidRDefault="00083FA5" w:rsidP="00D937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Эльвира Минехатовна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97»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92BB1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092BB1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(Октябрьский  район)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B02B18" w:rsidRPr="00083FA5" w:rsidTr="00D9372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Агзамова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Регина Флюсовна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ЦРР-детский сад № 309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Ольга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Айгуль Рафисовна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325»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Белушко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СОШ № 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Валиуллина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Ирина Гранитовна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Габбасова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Зухра Мударисовна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Динара Радиковна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СОШ № 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Гирфатова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Лилия Хамитовна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ДОД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Горохова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ЦРР-детский сад №309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Анна Андреевна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гимназия № 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Дунюшкина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Екатерина Константиновна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Елена Вячеславовна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Игнатьева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61 ГО г. Уфа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Эдита Мирзахановна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61 ГО г. Уфа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Исламов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Фларитович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лицей № 155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Казбулатова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Алина Марсовна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Калижникова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Эльвира Шарифзяновна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Макарова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СОШ № 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Мещанинова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Мария Павловна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Мусина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Эльвира Гаделхановна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ДОД «ЦДТТ «Биктырыш»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Мустаева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Алия Рифовна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Рина 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325»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Нухова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Гульназ Минигаяновна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Прокофьева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ДОД «ЦДТТ «Биктырыш»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Смолякова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Мария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ДОД ЦДТ «Созвездие»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Фаткуллина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Олеся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55»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Филиппова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 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Хисамова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Лилия Явдатовна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38»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Чанукова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Снежана Адольовна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ЦРР-детский сад №309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Фируза Агзамовна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325»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Айгуль Рафаэловна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МАОУ СОШ № 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Шпаде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Алеся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 136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92BB1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92BB1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092BB1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(Орджоникидзевский  район)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B02B18" w:rsidRPr="00083FA5" w:rsidTr="00950932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Авдющенко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 279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Алтымбаева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68»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Аюпова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Гульшат Ришатовна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54»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Давлетбаев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Фанур Науфильевич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Давлетшина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Лариса Наиловна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Ишбулдина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Айгуль Валитовна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172»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Кааль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Лилия Галиевна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68»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68»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Лукьянова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77»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Муратшина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Гульчачак Минигалиевна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161»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Нигматова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Линара Марселевна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27»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Роткова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77»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Тагай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Вилена Валериевна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Гимназия № 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Фазлыева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Диана Фадитовна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27</w:t>
            </w: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Файзулин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Дамир Рыфкатович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Фоменко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Наталия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68»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Гузель Айратовна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A5" w:rsidRPr="00083FA5" w:rsidRDefault="00083FA5" w:rsidP="00BB4A87">
            <w:pPr>
              <w:pStyle w:val="a3"/>
              <w:numPr>
                <w:ilvl w:val="0"/>
                <w:numId w:val="34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Шишкина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54»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083FA5" w:rsidRPr="00083FA5" w:rsidRDefault="00083FA5" w:rsidP="00083FA5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083FA5" w:rsidRPr="00083FA5" w:rsidRDefault="00083FA5" w:rsidP="0021067D">
      <w:pPr>
        <w:pStyle w:val="a3"/>
        <w:spacing w:line="276" w:lineRule="auto"/>
        <w:jc w:val="left"/>
        <w:rPr>
          <w:b w:val="0"/>
          <w:i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BB1" w:rsidRDefault="00092BB1" w:rsidP="00092BB1">
      <w:pPr>
        <w:pStyle w:val="a3"/>
        <w:spacing w:line="276" w:lineRule="auto"/>
        <w:rPr>
          <w:rFonts w:eastAsia="DejaVu Sans"/>
          <w:kern w:val="2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Городской округ город </w:t>
      </w:r>
      <w:r w:rsidRPr="00083FA5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083FA5" w:rsidRPr="00083FA5" w:rsidRDefault="00092BB1" w:rsidP="00092BB1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 xml:space="preserve"> </w:t>
      </w:r>
      <w:r w:rsidR="00083FA5" w:rsidRPr="00083FA5">
        <w:rPr>
          <w:sz w:val="24"/>
          <w:szCs w:val="24"/>
        </w:rPr>
        <w:t>(Советский  район)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B02B18" w:rsidRPr="00083FA5" w:rsidTr="00950932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Райфа Минияновна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A5384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Булякбаева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Ильгиза Самигуллиновна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126»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Вышинская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Алина Флоритовна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Галлямова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Миляуша Даяновна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Ганиева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Илюза Фанусовна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212»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Загирова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Маратовна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Зиякаева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Рамзиля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194 ГО г. Уфа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Найля Галимжановна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Детсмкий сад № 209 ГО г. Уфа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Курбанова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Диля Масгутовна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212»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Лебедева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Дина Равильевна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СОШ № 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Макиенко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 234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Миннибаева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Лиана Равилевна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Равилевна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Резяпова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«Дружный»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Садрисламова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«ЦРР-детский сад № 212»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Сайфутдинова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Альфира 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Тагирова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Дарья Львовна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96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Хаматнурова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 Идиятовна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«Дружный»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Шарапова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Регина Ражяповна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Шаяхметова </w:t>
            </w:r>
          </w:p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Алия Рахимьяновна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21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>Образовательные учреждения, подведомственные</w:t>
      </w: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>Управлению образования  ГО г. Уфа РБ</w:t>
      </w: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B02B18" w:rsidRPr="00083FA5" w:rsidTr="00950932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BB4A87">
            <w:pPr>
              <w:pStyle w:val="a3"/>
              <w:numPr>
                <w:ilvl w:val="0"/>
                <w:numId w:val="31"/>
              </w:numPr>
              <w:tabs>
                <w:tab w:val="left" w:pos="266"/>
                <w:tab w:val="left" w:pos="459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Хуртова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Аксана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МБДОУ ЦРР-Детский сад № 322 «Журавушка»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>Образовательные учреждения, подведомственные опеке и попечительству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  <w:r w:rsidRPr="00083FA5">
        <w:rPr>
          <w:sz w:val="24"/>
          <w:szCs w:val="24"/>
        </w:rPr>
        <w:t xml:space="preserve">ГО г. Уфа </w:t>
      </w:r>
      <w:r w:rsidR="00092BB1" w:rsidRPr="00083FA5">
        <w:rPr>
          <w:sz w:val="24"/>
          <w:szCs w:val="24"/>
        </w:rPr>
        <w:t>Республики Башкортостан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4111"/>
        <w:gridCol w:w="3260"/>
      </w:tblGrid>
      <w:tr w:rsidR="00B02B18" w:rsidRPr="00083FA5" w:rsidTr="00D9372C">
        <w:trPr>
          <w:trHeight w:val="283"/>
        </w:trPr>
        <w:tc>
          <w:tcPr>
            <w:tcW w:w="567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</w:tcPr>
          <w:p w:rsidR="00083FA5" w:rsidRPr="00083FA5" w:rsidRDefault="00083FA5" w:rsidP="00BB4A87">
            <w:pPr>
              <w:pStyle w:val="a3"/>
              <w:numPr>
                <w:ilvl w:val="0"/>
                <w:numId w:val="35"/>
              </w:numPr>
              <w:spacing w:line="276" w:lineRule="auto"/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Актимирова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Масгутовна</w:t>
            </w:r>
          </w:p>
        </w:tc>
        <w:tc>
          <w:tcPr>
            <w:tcW w:w="4111" w:type="dxa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ЦППРиК «Журавушка»</w:t>
            </w:r>
          </w:p>
        </w:tc>
        <w:tc>
          <w:tcPr>
            <w:tcW w:w="3260" w:type="dxa"/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83FA5" w:rsidRPr="00083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</w:tbl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083FA5">
      <w:pPr>
        <w:pStyle w:val="a3"/>
        <w:spacing w:line="276" w:lineRule="auto"/>
        <w:rPr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FA5" w:rsidRPr="00083FA5" w:rsidRDefault="00083FA5" w:rsidP="00083FA5">
      <w:pPr>
        <w:pStyle w:val="a3"/>
        <w:spacing w:line="276" w:lineRule="auto"/>
        <w:rPr>
          <w:sz w:val="24"/>
          <w:szCs w:val="24"/>
        </w:rPr>
      </w:pPr>
      <w:r w:rsidRPr="00083FA5">
        <w:rPr>
          <w:sz w:val="24"/>
          <w:szCs w:val="24"/>
        </w:rPr>
        <w:t>Городской округ город Уфа Республики Башкортостан</w:t>
      </w:r>
    </w:p>
    <w:p w:rsidR="00083FA5" w:rsidRPr="00083FA5" w:rsidRDefault="00083FA5" w:rsidP="00083FA5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4111"/>
        <w:gridCol w:w="3260"/>
      </w:tblGrid>
      <w:tr w:rsidR="00B02B18" w:rsidRPr="00083FA5" w:rsidTr="00D9372C">
        <w:trPr>
          <w:trHeight w:val="249"/>
        </w:trPr>
        <w:tc>
          <w:tcPr>
            <w:tcW w:w="567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</w:tcPr>
          <w:p w:rsidR="00083FA5" w:rsidRPr="00083FA5" w:rsidRDefault="00083FA5" w:rsidP="00BB4A87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Акмалова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Лейля Салимьяновна</w:t>
            </w:r>
          </w:p>
        </w:tc>
        <w:tc>
          <w:tcPr>
            <w:tcW w:w="4111" w:type="dxa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 НИМЦ</w:t>
            </w:r>
          </w:p>
        </w:tc>
        <w:tc>
          <w:tcPr>
            <w:tcW w:w="3260" w:type="dxa"/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</w:tcPr>
          <w:p w:rsidR="00083FA5" w:rsidRPr="00083FA5" w:rsidRDefault="00083FA5" w:rsidP="00BB4A87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Багина 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11" w:type="dxa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 НИМЦ</w:t>
            </w:r>
          </w:p>
        </w:tc>
        <w:tc>
          <w:tcPr>
            <w:tcW w:w="3260" w:type="dxa"/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083FA5" w:rsidRPr="00083FA5" w:rsidTr="00BB4A87">
        <w:trPr>
          <w:trHeight w:val="595"/>
        </w:trPr>
        <w:tc>
          <w:tcPr>
            <w:tcW w:w="567" w:type="dxa"/>
          </w:tcPr>
          <w:p w:rsidR="00083FA5" w:rsidRPr="00083FA5" w:rsidRDefault="00083FA5" w:rsidP="00BB4A87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72C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 xml:space="preserve"> Ксения Викторовна</w:t>
            </w:r>
          </w:p>
        </w:tc>
        <w:tc>
          <w:tcPr>
            <w:tcW w:w="4111" w:type="dxa"/>
          </w:tcPr>
          <w:p w:rsidR="00083FA5" w:rsidRPr="00083FA5" w:rsidRDefault="00083FA5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A5">
              <w:rPr>
                <w:rFonts w:ascii="Times New Roman" w:hAnsi="Times New Roman" w:cs="Times New Roman"/>
                <w:sz w:val="24"/>
                <w:szCs w:val="24"/>
              </w:rPr>
              <w:t>МБОУ ДО НИМЦ</w:t>
            </w:r>
          </w:p>
        </w:tc>
        <w:tc>
          <w:tcPr>
            <w:tcW w:w="3260" w:type="dxa"/>
          </w:tcPr>
          <w:p w:rsidR="00083FA5" w:rsidRPr="00083FA5" w:rsidRDefault="00D9372C" w:rsidP="00083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FA5" w:rsidRPr="00083FA5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</w:tbl>
    <w:p w:rsidR="00083FA5" w:rsidRDefault="00083FA5" w:rsidP="00083FA5">
      <w:pPr>
        <w:spacing w:after="0"/>
        <w:ind w:left="-426"/>
        <w:rPr>
          <w:szCs w:val="28"/>
        </w:rPr>
      </w:pPr>
    </w:p>
    <w:p w:rsidR="00C67DAC" w:rsidRPr="00E80AFB" w:rsidRDefault="00C67DAC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DAC" w:rsidRPr="00E80AFB" w:rsidRDefault="00C67DAC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AFB">
        <w:rPr>
          <w:rFonts w:ascii="Times New Roman" w:eastAsia="Times New Roman" w:hAnsi="Times New Roman" w:cs="Times New Roman"/>
          <w:b/>
          <w:sz w:val="24"/>
          <w:szCs w:val="24"/>
        </w:rPr>
        <w:t>Благотворительный образовательный фонд «Мархамат»</w:t>
      </w:r>
    </w:p>
    <w:p w:rsidR="00C67DAC" w:rsidRPr="00E80AFB" w:rsidRDefault="00C67DAC" w:rsidP="00E80A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4112"/>
        <w:gridCol w:w="3255"/>
      </w:tblGrid>
      <w:tr w:rsidR="00B02B18" w:rsidRPr="00E80AFB" w:rsidTr="0095093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E80AFB" w:rsidRDefault="00B02B18" w:rsidP="0095093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E80AF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C67DAC" w:rsidRPr="00E80AFB" w:rsidTr="00D462C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Акбашева</w:t>
            </w:r>
          </w:p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Дилара Фаритовна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Благотворительный образовательный фонд «Мархамат»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педагог-психолог</w:t>
            </w:r>
          </w:p>
        </w:tc>
      </w:tr>
      <w:tr w:rsidR="00C67DAC" w:rsidRPr="00E80AFB" w:rsidTr="00D462C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Бурмистрова</w:t>
            </w:r>
          </w:p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Эльвира Маратовна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Благотворительный образовательный фонд «Мархамат»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педагог-психолог</w:t>
            </w:r>
          </w:p>
        </w:tc>
      </w:tr>
      <w:tr w:rsidR="00C67DAC" w:rsidRPr="00E80AFB" w:rsidTr="00D462C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Исмагилова</w:t>
            </w:r>
          </w:p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Гульбуляк Абулаесовна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Благотворительный образовательный фонд «Мархамат»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дефектолог</w:t>
            </w:r>
          </w:p>
        </w:tc>
      </w:tr>
      <w:tr w:rsidR="00C67DAC" w:rsidRPr="00E80AFB" w:rsidTr="00D462C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AF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Меркулова</w:t>
            </w:r>
          </w:p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Благотворительный образовательный фонд «Мархамат»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DAC" w:rsidRPr="00E80AFB" w:rsidRDefault="00C67DAC" w:rsidP="00E80AFB">
            <w:pPr>
              <w:pStyle w:val="a8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0AFB">
              <w:rPr>
                <w:rFonts w:ascii="Times New Roman" w:eastAsiaTheme="minorHAnsi" w:hAnsi="Times New Roman"/>
                <w:sz w:val="24"/>
                <w:szCs w:val="24"/>
              </w:rPr>
              <w:t>педагог-психолог</w:t>
            </w:r>
          </w:p>
        </w:tc>
      </w:tr>
    </w:tbl>
    <w:p w:rsidR="00C67DAC" w:rsidRDefault="00C67DAC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BB6" w:rsidRDefault="00A33BB6" w:rsidP="00E80A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 w:rsidR="00092BB1" w:rsidRPr="00B02B18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3969"/>
        <w:gridCol w:w="3260"/>
      </w:tblGrid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Балтрушайтес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Жанна Эдуардовна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Гатауллина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Юлия Тагировна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Фазлетдинова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Рустамовна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им.А.С.Исхаковас.Уральск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Юсупова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Юлия Юмабаевна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33BB6" w:rsidRPr="00B02B18" w:rsidTr="00B02B18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Фетисова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Хамматова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Райса Бареевна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Закирова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Назира</w:t>
            </w:r>
            <w:r w:rsid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Назимовна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БГ с.УчалыУргуновский филиал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Бахтиярова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Алифа</w:t>
            </w:r>
            <w:r w:rsid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Анасовна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Усманова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Асия</w:t>
            </w:r>
            <w:r w:rsid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Тагирьяновна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Мухаметдинова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</w:t>
            </w:r>
            <w:r w:rsid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Зайнидиновна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33BB6" w:rsidRPr="00B02B18" w:rsidTr="00B02B1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Ильясова </w:t>
            </w:r>
          </w:p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Светлана </w:t>
            </w:r>
            <w:r w:rsidR="00A33BB6"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Шайхинуровна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BB6" w:rsidRPr="00B02B18" w:rsidRDefault="004058F0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- логопед</w:t>
            </w:r>
          </w:p>
        </w:tc>
      </w:tr>
    </w:tbl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BB6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2B18" w:rsidRPr="00B02B18" w:rsidRDefault="00B02B18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Федоровский район Республики Башкортостан</w:t>
      </w:r>
    </w:p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61"/>
        <w:gridCol w:w="4111"/>
        <w:gridCol w:w="3118"/>
      </w:tblGrid>
      <w:tr w:rsidR="00E95515" w:rsidRPr="00B02B18" w:rsidTr="006C476F">
        <w:trPr>
          <w:trHeight w:val="494"/>
        </w:trPr>
        <w:tc>
          <w:tcPr>
            <w:tcW w:w="567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261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Алимгузина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Ильзира Альтафовна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Д/с «Карлугас» д.Саитово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Ахмадалиева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Асия Кивамовна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с.Бала-Четырман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Давлетшин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Марат Минибулатович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Залилов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Ильдар Халяфович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с.Бала-Четырман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Зубаирова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Айгуль Минигалиевна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с.Бала-Четырман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Ибрагимова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Айгуль Рамильевна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«Колокольчик» с.Федоровка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Иргалина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Василя Рафиковна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с.Юлдашево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Максютова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Разина Рафисовна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с.Юрматы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Маликов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Ишмурат Файзуллович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ООШ с.Новояушево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Маликов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Салават Файзуллович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ООШ с.Новояушево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Митрофанова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Айгуль Рафкатовна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с.Старый Четырман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Пятаев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Иван Николаевич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ООШ с.Михайловка - филиал МБОУ ООШ с.Батырово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Рахимгулова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Кадрия Радиковна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с.Юрматы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Симаева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Интернат при МБОУ СОШ№1 с.Федоровка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Ташбулатова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Диля Файзулловна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с.Юлдашево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Тимербулатова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Альфия Юсуповна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с.Юлдашево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Тимербулатова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Расима Гумаровна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с.Юлдашево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Тухватуллина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Файруза Насиповна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 «Колокольчик» с.Федоровка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E95515" w:rsidRPr="00B02B18" w:rsidTr="006C476F">
        <w:trPr>
          <w:trHeight w:val="454"/>
        </w:trPr>
        <w:tc>
          <w:tcPr>
            <w:tcW w:w="567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Шкребель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Валентина </w:t>
            </w: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Анатольевна</w:t>
            </w:r>
          </w:p>
        </w:tc>
        <w:tc>
          <w:tcPr>
            <w:tcW w:w="4111" w:type="dxa"/>
          </w:tcPr>
          <w:p w:rsidR="00E95515" w:rsidRPr="00B02B18" w:rsidRDefault="00E95515" w:rsidP="006C47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3118" w:type="dxa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1057" w:type="dxa"/>
        <w:tblInd w:w="-1168" w:type="dxa"/>
        <w:tblLayout w:type="fixed"/>
        <w:tblLook w:val="01E0"/>
      </w:tblPr>
      <w:tblGrid>
        <w:gridCol w:w="567"/>
        <w:gridCol w:w="3261"/>
        <w:gridCol w:w="3969"/>
        <w:gridCol w:w="3260"/>
      </w:tblGrid>
      <w:tr w:rsidR="00B02B18" w:rsidRPr="00B02B18" w:rsidTr="00B02B18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261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3969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eastAsia="DejaVu Sans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Агадуллин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Урал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Фавилович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МАОУ ДОД ДЮСШ с. Чекмагуш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тренер-преподаватель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Агиева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Гузель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Наиловна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МБОУ-Гимназия с. Чекмагуш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Бикташова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Раушания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Мансафовна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СОШ с. Урняк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Гайнутдинова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Светлана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Рифовна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СОШ с. Юмашево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Игнатьева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Галя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Мефодьевна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СОШ с. Юмашево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A33BB6" w:rsidRPr="00B02B18" w:rsidTr="00B02B18">
        <w:tc>
          <w:tcPr>
            <w:tcW w:w="567" w:type="dxa"/>
          </w:tcPr>
          <w:p w:rsidR="00A33BB6" w:rsidRPr="00B02B18" w:rsidRDefault="00A33BB6" w:rsidP="00B02B18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Саетова</w:t>
            </w:r>
          </w:p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Алия</w:t>
            </w:r>
            <w:r w:rsidR="00B02B18">
              <w:rPr>
                <w:sz w:val="24"/>
                <w:szCs w:val="24"/>
              </w:rPr>
              <w:t xml:space="preserve"> </w:t>
            </w:r>
            <w:r w:rsidRPr="00B02B18">
              <w:rPr>
                <w:sz w:val="24"/>
                <w:szCs w:val="24"/>
              </w:rPr>
              <w:t>Фаиловна</w:t>
            </w:r>
          </w:p>
        </w:tc>
        <w:tc>
          <w:tcPr>
            <w:tcW w:w="3969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02B18">
              <w:rPr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</w:tcPr>
          <w:p w:rsidR="00A33BB6" w:rsidRPr="00B02B18" w:rsidRDefault="00A33BB6" w:rsidP="00B02B18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B02B18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BB6" w:rsidRDefault="00B02B18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A33BB6" w:rsidRPr="00B02B18">
        <w:rPr>
          <w:rFonts w:ascii="Times New Roman" w:hAnsi="Times New Roman" w:cs="Times New Roman"/>
          <w:b/>
          <w:sz w:val="24"/>
          <w:szCs w:val="24"/>
        </w:rPr>
        <w:t>Чишминский район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02B18" w:rsidRPr="00B02B18" w:rsidRDefault="00B02B18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261"/>
        <w:gridCol w:w="3969"/>
        <w:gridCol w:w="3260"/>
      </w:tblGrid>
      <w:tr w:rsidR="00B02B18" w:rsidRPr="00B02B18" w:rsidTr="00B02B18">
        <w:tc>
          <w:tcPr>
            <w:tcW w:w="567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261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3969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A33BB6" w:rsidRPr="00B02B18" w:rsidTr="00B02B18">
        <w:trPr>
          <w:trHeight w:val="653"/>
        </w:trPr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 2 с.Чишмы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Флюза Раисовна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«Родничок»   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Асадуллина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Назира Зиннуровна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с.Шингак-Куль -   ООШ  д.Дмитриевка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Асаева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№ 1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Акбарова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Альфия Халимовна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9542DF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-логопед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Ахметдинова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Эльвира Зинфировна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Д/с «Родничок»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rPr>
          <w:trHeight w:val="690"/>
        </w:trPr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Байбурина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Альфия Явитовна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«Сказка»   с. Алкино-2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rPr>
          <w:trHeight w:val="700"/>
        </w:trPr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Боисланова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Василя  Рауфовна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Алкино-2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Батршина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Алия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Гизаровна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№ 5 р.п. Чишмы – ООШ с.Сайраново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Закия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Закиевна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Верещак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Шингак-Куль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Газизова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Фарида Файзелхаевна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«Сказка»   с. Алкино-2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Рафитовна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СОШ № 1 р.п. Чишмы </w:t>
            </w:r>
            <w:r w:rsidRPr="00B02B18">
              <w:rPr>
                <w:rFonts w:ascii="Times New Roman" w:hAnsi="Times New Roman" w:cs="Times New Roman"/>
                <w:vanish/>
                <w:sz w:val="24"/>
                <w:szCs w:val="24"/>
              </w:rPr>
              <w:t>РБ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сихолог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Нурсиля  Фанилевна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ДПиШ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едагог допольнительного образования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Ганиев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Азамат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Алина Ильмаровна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СОК «Чишмы»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A33BB6" w:rsidRPr="00B02B18" w:rsidTr="00B02B18">
        <w:trPr>
          <w:trHeight w:val="774"/>
        </w:trPr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Габбасов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Хамит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Хамзиевич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им. Абдуллы Гизатуллина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Ибрагимово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Гребнева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Лена</w:t>
            </w:r>
            <w:r w:rsidR="00B0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Давлетбаев </w:t>
            </w:r>
          </w:p>
          <w:p w:rsidR="00A33BB6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Марат Рифгатович</w:t>
            </w:r>
          </w:p>
          <w:p w:rsidR="0021067D" w:rsidRPr="00B02B18" w:rsidRDefault="0021067D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Филиал СОШ с.Шингак-Куль - ООШ х.Верхний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Дидук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Филиал СОШ с.Шингак-Куль - ООШ х.Верхний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Даянова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Эльвира Расимовна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5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Емельянов</w:t>
            </w:r>
          </w:p>
          <w:p w:rsidR="0021067D" w:rsidRPr="00B02B18" w:rsidRDefault="00A33BB6" w:rsidP="002106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Антон Борисович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Емец </w:t>
            </w:r>
          </w:p>
          <w:p w:rsidR="00A33BB6" w:rsidRPr="00B02B18" w:rsidRDefault="00A33BB6" w:rsidP="009509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95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Шингак-Куль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Елкибаева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Дильбар Айратовна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с.Дурасово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Исхакова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РазифаМансуровна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им. Абдуллы Гизатуллина с.Ибрагимово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Исангулов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Разит Минисламович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с.Горный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 </w:t>
            </w:r>
          </w:p>
          <w:p w:rsidR="00A33BB6" w:rsidRPr="00B02B18" w:rsidRDefault="00A33BB6" w:rsidP="009509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Ринат</w:t>
            </w:r>
            <w:r w:rsidR="0095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Гаязович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ДЮСШ 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Исмагилов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Ринат Гаязович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СОШ с. Дурасово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Фаритовна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№ 5 р.п. Чишмы – ООШ с.Сайраново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Киреева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Эльза Миннимулловна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B02B18">
              <w:rPr>
                <w:b w:val="0"/>
                <w:bCs/>
                <w:sz w:val="24"/>
                <w:szCs w:val="24"/>
              </w:rPr>
              <w:t>ДпиШ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Курбанова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Римовна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«Солнышко»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Карачурина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 Расимовна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«Солнышко»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rPr>
          <w:trHeight w:val="65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Манохин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Булат Сергеевич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 № 5 р.п. Чишмы– ООШ с.Новотроицкое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D9372C">
        <w:trPr>
          <w:trHeight w:val="616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Лященко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Нурия Искандаровна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СОШ с. Шингак-Куль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Магасумова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Минлегуль Мунировна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Максютова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Алямовна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«Радуга»   с. Еремеево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Алсу Равилевна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«Солнышко»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Мухаметзянова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Ляйсян Илдаровна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B02B18">
              <w:rPr>
                <w:b w:val="0"/>
                <w:bCs/>
                <w:sz w:val="24"/>
                <w:szCs w:val="24"/>
              </w:rPr>
              <w:t>ДПиШ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Ляйсян Илдаровна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B02B18">
              <w:rPr>
                <w:b w:val="0"/>
                <w:bCs/>
                <w:sz w:val="24"/>
                <w:szCs w:val="24"/>
              </w:rPr>
              <w:t>ДПиШ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Мубаширова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Алсу Нургалиевна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eastAsia="MS Mincho" w:hAnsi="Times New Roman" w:cs="Times New Roman"/>
                <w:sz w:val="24"/>
                <w:szCs w:val="24"/>
              </w:rPr>
              <w:t>Д/с  «Светлячок»</w:t>
            </w:r>
            <w:r w:rsidRPr="00B02B18">
              <w:rPr>
                <w:rFonts w:ascii="Times New Roman" w:eastAsia="MS Mincho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eastAsia="MS Mincho" w:hAnsi="Times New Roman" w:cs="Times New Roman"/>
                <w:sz w:val="24"/>
                <w:szCs w:val="24"/>
              </w:rPr>
              <w:t>р.п.Чишмы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Гульназ Талгатовна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2 с.Чишмы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Ниязова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Любовь Васильевна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«Родничок»   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Нигматзянова</w:t>
            </w:r>
          </w:p>
          <w:p w:rsidR="00A33BB6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Гулшат Фаузиевна</w:t>
            </w:r>
          </w:p>
          <w:p w:rsidR="0021067D" w:rsidRPr="00B02B18" w:rsidRDefault="0021067D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Пастухова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Потапова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с.Енгалышево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Наместникова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 Зинуровна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 5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Панекина </w:t>
            </w:r>
          </w:p>
          <w:p w:rsidR="00A33BB6" w:rsidRPr="00B02B18" w:rsidRDefault="00A33BB6" w:rsidP="009509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r w:rsidR="0095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«Сказка»                          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Панченко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Лиля Степановна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с.Горный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Романов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Виктор Николаевич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с.Горный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Рахматуллина ФанузаТалгатовна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им. Абдуллы Гизатуллина с.Ибрагимово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950932">
        <w:trPr>
          <w:trHeight w:val="634"/>
        </w:trPr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Сахаутдинова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Гульнара Наильевна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им. Мустая Карима с.Кляшево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Эльвира Анваровна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с.Шингак-Куль -   ООШ д.Дмитриевка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Строчко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Людмила Григорьевна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с. Шингак-Куль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Динара  Фаниловна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Сазыкина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 Сергеевна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«Солнышко»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Турьянова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Гузель Кависовна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с. Алкино – 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оциальный педагог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Хабирова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Вероника Александровна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«Сказка»   с. Алкино-2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50932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Хасанов </w:t>
            </w:r>
          </w:p>
          <w:p w:rsidR="00A33BB6" w:rsidRPr="00B02B18" w:rsidRDefault="00A33BB6" w:rsidP="009509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Айрат</w:t>
            </w:r>
            <w:r w:rsidR="0095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Ханифович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 № 5 р.п.Чишмы – ООШ с.Сайраново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Гузель Анэсовна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«Родничок»   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Эльвира Шамиловна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«Родничок»   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Ягафаров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Юлай Галиянович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 № 4 р. 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Яхин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Ильвер Фаритович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Филиала СОШ  с.Алкино-2  - ООШ с.Аминево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Ямалеева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Зульфия Анисовна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Д/с  «Солнышко» р.п. Чишмы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Яхина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Аэлита Ильевна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СОШ с. Кара-Якупово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33BB6" w:rsidRPr="00B02B18" w:rsidTr="00B02B18">
        <w:tc>
          <w:tcPr>
            <w:tcW w:w="567" w:type="dxa"/>
            <w:shd w:val="clear" w:color="auto" w:fill="auto"/>
          </w:tcPr>
          <w:p w:rsidR="00A33BB6" w:rsidRPr="00B02B18" w:rsidRDefault="00A33BB6" w:rsidP="00B02B18">
            <w:pPr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2854CD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Гайнанова </w:t>
            </w:r>
          </w:p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Гузаль  Фаатовна</w:t>
            </w:r>
          </w:p>
        </w:tc>
        <w:tc>
          <w:tcPr>
            <w:tcW w:w="3969" w:type="dxa"/>
            <w:shd w:val="clear" w:color="auto" w:fill="auto"/>
          </w:tcPr>
          <w:p w:rsidR="00A33BB6" w:rsidRPr="00B02B18" w:rsidRDefault="00A33BB6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</w:t>
            </w:r>
          </w:p>
        </w:tc>
        <w:tc>
          <w:tcPr>
            <w:tcW w:w="3260" w:type="dxa"/>
            <w:shd w:val="clear" w:color="auto" w:fill="auto"/>
          </w:tcPr>
          <w:p w:rsidR="00A33BB6" w:rsidRPr="00B02B18" w:rsidRDefault="00B02B18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3BB6" w:rsidRPr="00B02B18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</w:tbl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95515" w:rsidRPr="00BE3CB8" w:rsidRDefault="00E95515" w:rsidP="00E9551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95515" w:rsidRDefault="00E95515" w:rsidP="00E9551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95515" w:rsidRDefault="00E95515" w:rsidP="00E9551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Янаульский район Республики Башкортостан</w:t>
      </w:r>
    </w:p>
    <w:p w:rsidR="00E95515" w:rsidRPr="00B02B18" w:rsidRDefault="00E95515" w:rsidP="00E95515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253"/>
        <w:gridCol w:w="3118"/>
      </w:tblGrid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E95515" w:rsidRPr="00B02B18" w:rsidTr="006C476F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Аксаитова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Алия Минкаировна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ДС «Василек» с.Новый Артаул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Гульназ Назиповна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ДС «Кояшкай»с.Истяк МР Янаульский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Гузаерова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Алиса Рауфовна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ДС №9 «Рябинка»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Айсылу Фоатовна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ДС «Карлыгач»с.Вояды МР Янаульский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Магазов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Ильшат Расулович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 с.Байгузино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Мирсаяпова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Алия Энгельевна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 №4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Саляхов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Флюр Рависович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им.И.Ш.Муксинова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Султанахметова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Ираида Григорьевна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ДС №7 «Колокольчик»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 Альбертовна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лицей г.Янаул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ДС №10 «Чебурашка»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Тазетдинова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 Нагимовна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 с.Новый Артаул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Тимербаев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Денис Владиславович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гимназия им.И.Ш.Муксинова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СОШ  с.Шудек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Дания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МБДОУ ДС «Василек» с.Новый Артаул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95515" w:rsidRPr="00B02B18" w:rsidTr="006C476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Хакимов 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Венер Юристович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 дом пионеров и школьников г.Янаул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образования-</w:t>
            </w:r>
          </w:p>
        </w:tc>
      </w:tr>
      <w:tr w:rsidR="00E95515" w:rsidRPr="00B02B18" w:rsidTr="006C476F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Шаймуратова</w:t>
            </w:r>
          </w:p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Фагиловна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МАДОУ ДС №6 «Василек»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515" w:rsidRPr="00B02B18" w:rsidRDefault="00E95515" w:rsidP="006C47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</w:tbl>
    <w:p w:rsidR="00E95515" w:rsidRDefault="00E95515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МБОУ ДОД «Детская музыкальная школа им. М. Хисматуллина»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МР Иглинский район 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A4F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Абрамовских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Альмира Анэсовна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МБОУ ДОД «Детская музыкальная школа им. М. Хисматуллина» МР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B18">
        <w:rPr>
          <w:rFonts w:ascii="Times New Roman" w:hAnsi="Times New Roman" w:cs="Times New Roman"/>
          <w:b/>
          <w:color w:val="000000"/>
          <w:sz w:val="24"/>
          <w:szCs w:val="24"/>
        </w:rPr>
        <w:t>МБОУ ДОД  Нуримановская детская школа искусств МР Нуримановский район</w:t>
      </w:r>
    </w:p>
    <w:p w:rsidR="00266D4C" w:rsidRPr="00B02B18" w:rsidRDefault="00266D4C" w:rsidP="00B02B18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B18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numPr>
                <w:ilvl w:val="0"/>
                <w:numId w:val="39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Ахтамьянова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Гульшат Робертовна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ind w:right="16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 Нуримановская Детская школа искусств МР Нуримановский район</w:t>
            </w:r>
          </w:p>
          <w:p w:rsidR="00266D4C" w:rsidRPr="00B02B18" w:rsidRDefault="00266D4C" w:rsidP="00B02B18">
            <w:pPr>
              <w:snapToGrid w:val="0"/>
              <w:spacing w:after="0"/>
              <w:ind w:right="16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МАОУ ДОД «Детская музыкальная школа» г. Туймазы</w:t>
      </w:r>
    </w:p>
    <w:p w:rsidR="00266D4C" w:rsidRPr="00B02B18" w:rsidRDefault="00266D4C" w:rsidP="00B02B18">
      <w:pPr>
        <w:tabs>
          <w:tab w:val="left" w:pos="7425"/>
          <w:tab w:val="right" w:pos="10428"/>
        </w:tabs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Рамилевна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Рамилевна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Default="00983A4F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66D4C" w:rsidRPr="00B02B18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  <w:p w:rsidR="00983A4F" w:rsidRPr="00B02B18" w:rsidRDefault="00983A4F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Альмира Рашитовна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Шокурова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983A4F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Лукманова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Розалия Рашитовна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Камиль Рамилевич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rPr>
          <w:trHeight w:val="526"/>
        </w:trPr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Жидяева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Зиля Наилевна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Жидяева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Зиля Наилевна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Тимербаев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Фанис Лутфрахманович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МАОУ ДОД «Детская школа искусств» с. Инзер МР Белорецкий район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Салихов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Рафаил Шагигалеевич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МАОУ ДОД «Детская школа искусств» с. Инзер МР Белорецкий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МБОУ ДОД «Детская школа искусств» с. Малояз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Салаватского района Республики Башкортостан</w:t>
      </w: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Валиев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Ильнур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Данисовна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Данисовна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Ильзира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Накиевна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Ульфатовна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266D4C" w:rsidRPr="00B02B18" w:rsidRDefault="00266D4C" w:rsidP="00983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Ульфатовна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Левшанова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Наиля Фаридовна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Левшанова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Наиля Фаридовна</w:t>
            </w:r>
          </w:p>
        </w:tc>
        <w:tc>
          <w:tcPr>
            <w:tcW w:w="4536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ГБОУ Салаватская специальная (коррекционная) общеобразовательная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школа</w:t>
      </w:r>
      <w:r w:rsidRPr="00BB0B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BB0B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be-BY"/>
        </w:rPr>
        <w:t>вида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4536"/>
        <w:gridCol w:w="2977"/>
      </w:tblGrid>
      <w:tr w:rsidR="00B02B18" w:rsidRPr="00B02B18" w:rsidTr="00983A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Матвеева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Ангелина Александровна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983A4F" w:rsidRDefault="00266D4C" w:rsidP="00983A4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  <w:r w:rsidR="00983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266D4C" w:rsidRPr="00B02B18" w:rsidTr="00983A4F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Рафикова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Альбина Искандаровна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983A4F" w:rsidRDefault="00266D4C" w:rsidP="00983A4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  <w:r w:rsidR="00983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266D4C" w:rsidRPr="00B02B18" w:rsidTr="00983A4F">
        <w:trPr>
          <w:trHeight w:val="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Саможенова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Галина Петровна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983A4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  <w:r w:rsidR="00983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266D4C" w:rsidRPr="00B02B18" w:rsidTr="00983A4F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Суркина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Елена Сергеевна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983A4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  <w:r w:rsidR="00983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Муниципальное бюджетное образовательное  учреждение дополнительного образования детей «Калтасинская детская школа искусств»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836"/>
        <w:gridCol w:w="4677"/>
        <w:gridCol w:w="2977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836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6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Васина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46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 ДОД «Калтасинская детская школа искусств» МР Калтасинский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 учреждение дополнительного образования детей «Краснохолмская детская школа искусств»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694"/>
        <w:gridCol w:w="4961"/>
        <w:gridCol w:w="2835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694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961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835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Маслова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4961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«Краснохолмская детская школа искусств» МР Калтасинский район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ГБОУ Бирская специальная (коррекционная) общеобразовательная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 xml:space="preserve">школа-интернат </w:t>
      </w:r>
      <w:r w:rsidRPr="00B02B1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вида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4678"/>
        <w:gridCol w:w="2835"/>
      </w:tblGrid>
      <w:tr w:rsidR="00B02B18" w:rsidRPr="00B02B18" w:rsidTr="00983A4F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678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835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Ахунова ЛяйсанФазитовна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Байрушина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Евдокия Никитична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Гайнцева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Кадикова 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Альбина Равильевна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Кузовкина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Юрьевна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Нуруллина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Екатерина Сергеевна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Гульшат Хатминуровна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983A4F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Хахалкина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Людмила Викторовна</w:t>
            </w:r>
          </w:p>
        </w:tc>
        <w:tc>
          <w:tcPr>
            <w:tcW w:w="4678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Бирская специальная (коррекционная) школа-интернат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Спорт ГО г. Уфа Республики Башкортостан</w:t>
      </w:r>
    </w:p>
    <w:p w:rsidR="0021067D" w:rsidRPr="00B02B18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4678"/>
        <w:gridCol w:w="2835"/>
      </w:tblGrid>
      <w:tr w:rsidR="00B02B18" w:rsidRPr="00B02B18" w:rsidTr="00983A4F">
        <w:tc>
          <w:tcPr>
            <w:tcW w:w="567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678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Кошарин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Валентин Олегович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МБОУДОД СДЮСШОР № 11 ГО г. Уфа РБ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66D4C" w:rsidRPr="00B02B18" w:rsidTr="00983A4F">
        <w:tc>
          <w:tcPr>
            <w:tcW w:w="567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Сурков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МБОУДОД ДЮСШ № 28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266D4C" w:rsidRPr="00B02B18" w:rsidTr="00983A4F">
        <w:tc>
          <w:tcPr>
            <w:tcW w:w="567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3A4F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Жулькова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МБОУДОД СДЮСШОР № 15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3A4F" w:rsidRDefault="00983A4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ГБОУ Октябрьская специальная (коррекционная)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 №19 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 вида 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2977"/>
        <w:gridCol w:w="4678"/>
        <w:gridCol w:w="2835"/>
      </w:tblGrid>
      <w:tr w:rsidR="00B02B18" w:rsidRPr="00B02B18" w:rsidTr="00983A4F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983A4F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A4F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Агамирзова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Регина Рустамовна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983A4F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A4F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Федюнина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266D4C" w:rsidRPr="00B02B18">
        <w:rPr>
          <w:rFonts w:ascii="Times New Roman" w:hAnsi="Times New Roman" w:cs="Times New Roman"/>
          <w:b/>
          <w:sz w:val="24"/>
          <w:szCs w:val="24"/>
        </w:rPr>
        <w:t>осударственное бюджетное образовательное учреждение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Михайловская  специальная (коррекционная)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школа-интернат </w:t>
      </w:r>
      <w:r w:rsidRPr="00B02B18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266D4C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1067D" w:rsidRPr="00B02B18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4394"/>
        <w:gridCol w:w="2977"/>
      </w:tblGrid>
      <w:tr w:rsidR="00B02B18" w:rsidRPr="00B02B18" w:rsidTr="00FF079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2B18" w:rsidRPr="00B02B18" w:rsidRDefault="00B02B18" w:rsidP="0021067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  <w:r w:rsidR="0098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Добрейкин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Добрейкина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Тихонова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Луиза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Виталиевна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Муллахметовна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Хаятдинова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Магзутовна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numPr>
                <w:ilvl w:val="0"/>
                <w:numId w:val="41"/>
              </w:numPr>
              <w:tabs>
                <w:tab w:val="left" w:pos="0"/>
                <w:tab w:val="left" w:pos="14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Михайловская 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66D4C" w:rsidRPr="00B02B18" w:rsidRDefault="00266D4C" w:rsidP="002106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 учреждение дополнительного образования детей «Детская художественная школа» г. Туймазы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119"/>
        <w:gridCol w:w="4394"/>
        <w:gridCol w:w="2977"/>
      </w:tblGrid>
      <w:tr w:rsidR="00B02B18" w:rsidRPr="00B02B18" w:rsidTr="00FF0791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FF0791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Эльвира Марсовна</w:t>
            </w:r>
          </w:p>
        </w:tc>
        <w:tc>
          <w:tcPr>
            <w:tcW w:w="4394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школа» г. Туймазы МР Туймазинский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FF0791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F0791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Хазиева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Лилия Тарзимановна</w:t>
            </w:r>
          </w:p>
        </w:tc>
        <w:tc>
          <w:tcPr>
            <w:tcW w:w="4394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школа» г. Туймазы МР Туймазинский район РБ</w:t>
            </w:r>
          </w:p>
        </w:tc>
        <w:tc>
          <w:tcPr>
            <w:tcW w:w="297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МАУ ДОД «Детская художественная школа» ГО г. Октябрьский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168" w:tblpY="10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4394"/>
        <w:gridCol w:w="2977"/>
      </w:tblGrid>
      <w:tr w:rsidR="00B02B18" w:rsidRPr="00B02B18" w:rsidTr="00FF07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numPr>
                <w:ilvl w:val="0"/>
                <w:numId w:val="4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Земфира Хамитовна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МАУ ДОД «Детская художественная школа»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FF07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numPr>
                <w:ilvl w:val="0"/>
                <w:numId w:val="4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Диникеева </w:t>
            </w:r>
          </w:p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Айгуль Асгатовна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МАУ ДОД «Детская художественная школа»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66D4C" w:rsidRPr="00B02B18" w:rsidTr="00FF0791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numPr>
                <w:ilvl w:val="0"/>
                <w:numId w:val="4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Фаляхова</w:t>
            </w:r>
          </w:p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Равилевна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МАУ ДОД «Детская художественная школа»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МБУ ДОД «Детская школа искусств №2» ГО г. Октябрьский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vertAnchor="text" w:horzAnchor="margin" w:tblpX="-1168" w:tblpY="10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4394"/>
        <w:gridCol w:w="2977"/>
      </w:tblGrid>
      <w:tr w:rsidR="00B02B18" w:rsidRPr="00B02B18" w:rsidTr="00FF07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8" w:rsidRPr="00B02B18" w:rsidRDefault="00B02B18" w:rsidP="00FF0791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Плотникова</w:t>
            </w:r>
          </w:p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Елена Витальевна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МБУ ДОД «Детская школа искусств №2» 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FF079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B02B18">
        <w:rPr>
          <w:rFonts w:ascii="Times New Roman" w:hAnsi="Times New Roman" w:cs="Times New Roman"/>
          <w:b/>
          <w:spacing w:val="20"/>
          <w:sz w:val="24"/>
          <w:szCs w:val="24"/>
        </w:rPr>
        <w:t>МБОУ ДОД «Детская музыкальная школа г. Салават»</w:t>
      </w:r>
    </w:p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B02B18">
        <w:rPr>
          <w:rFonts w:ascii="Times New Roman" w:hAnsi="Times New Roman" w:cs="Times New Roman"/>
          <w:b/>
          <w:spacing w:val="20"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4394"/>
        <w:gridCol w:w="2978"/>
      </w:tblGrid>
      <w:tr w:rsidR="00B02B18" w:rsidRPr="00B02B18" w:rsidTr="00FF079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4C" w:rsidRPr="00FF0791" w:rsidRDefault="00FF0791" w:rsidP="00FF07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FF079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Валеева</w:t>
            </w:r>
          </w:p>
          <w:p w:rsidR="00266D4C" w:rsidRPr="00B02B18" w:rsidRDefault="00266D4C" w:rsidP="00FF079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Сабина Марселевна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B02B18">
        <w:rPr>
          <w:rFonts w:ascii="Times New Roman" w:hAnsi="Times New Roman" w:cs="Times New Roman"/>
          <w:b/>
          <w:spacing w:val="20"/>
          <w:sz w:val="24"/>
          <w:szCs w:val="24"/>
        </w:rPr>
        <w:t>ГБОУ Учалинская специальная (коррекционная) начальная школа-детский сад для обучающихся, воспитанников с ограниченными возможностями здоровья Республики Башкортостан</w:t>
      </w:r>
    </w:p>
    <w:p w:rsidR="00266D4C" w:rsidRPr="00B02B18" w:rsidRDefault="00266D4C" w:rsidP="00B02B1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394"/>
        <w:gridCol w:w="2977"/>
      </w:tblGrid>
      <w:tr w:rsidR="00B02B18" w:rsidRPr="00B02B18" w:rsidTr="00FF079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4C" w:rsidRPr="00B02B18" w:rsidRDefault="00266D4C" w:rsidP="00B02B18">
            <w:pPr>
              <w:pStyle w:val="a5"/>
              <w:numPr>
                <w:ilvl w:val="0"/>
                <w:numId w:val="4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791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Садретдинова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Гульсина Миннуловна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ГБОУ Учалинская специальная (коррекционная) начальная школа-детский сад для обучающихся, воспитанников с ограниченными возможностями здоровья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F0791" w:rsidRDefault="00FF0791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0791" w:rsidRDefault="00FF0791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ГБОУ Уфимская   специальная (коррекционная) общеобразовательная школа-интернат № 13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 вида </w:t>
      </w: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4394"/>
        <w:gridCol w:w="2977"/>
      </w:tblGrid>
      <w:tr w:rsidR="00B02B18" w:rsidRPr="00B02B18" w:rsidTr="00FF079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Сафронова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Косоурова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791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</w:pPr>
            <w:r w:rsidRPr="00B02B18">
              <w:t xml:space="preserve">Полькина </w:t>
            </w:r>
          </w:p>
          <w:p w:rsidR="00266D4C" w:rsidRPr="00B02B18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  <w:rPr>
                <w:lang w:val="en-US"/>
              </w:rPr>
            </w:pPr>
            <w:r w:rsidRPr="00B02B18">
              <w:t>Татьяна Михайловна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rPr>
          <w:trHeight w:val="858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F0791" w:rsidRDefault="00266D4C" w:rsidP="00FF0791">
            <w:pPr>
              <w:spacing w:after="0"/>
              <w:ind w:firstLine="56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07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6DCE">
              <w:rPr>
                <w:rFonts w:ascii="Times New Roman" w:hAnsi="Times New Roman" w:cs="Times New Roman"/>
                <w:sz w:val="24"/>
                <w:szCs w:val="24"/>
              </w:rPr>
              <w:t>ахов</w:t>
            </w:r>
          </w:p>
          <w:p w:rsidR="00266D4C" w:rsidRPr="00B02B18" w:rsidRDefault="006F6DCE" w:rsidP="006F6D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="00266D4C"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Ринатович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rPr>
          <w:trHeight w:val="108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Нургалиева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Ляля Равильевна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66D4C" w:rsidRPr="00B02B18" w:rsidTr="00FF0791">
        <w:trPr>
          <w:trHeight w:val="108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Соловьянюк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Григорьевна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№ 13 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ГБОУ Уфимская специальная (коррекционная)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школа-интернат № 30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  вида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4394"/>
        <w:gridCol w:w="2977"/>
      </w:tblGrid>
      <w:tr w:rsidR="00B02B18" w:rsidRPr="00B02B18" w:rsidTr="00FF0791">
        <w:tc>
          <w:tcPr>
            <w:tcW w:w="567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c>
          <w:tcPr>
            <w:tcW w:w="56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Рада Михайловна</w:t>
            </w:r>
          </w:p>
        </w:tc>
        <w:tc>
          <w:tcPr>
            <w:tcW w:w="4394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30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Гибадуллина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Лиана Халиловна</w:t>
            </w:r>
          </w:p>
        </w:tc>
        <w:tc>
          <w:tcPr>
            <w:tcW w:w="4394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30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Залифа Шарифяновна</w:t>
            </w:r>
          </w:p>
        </w:tc>
        <w:tc>
          <w:tcPr>
            <w:tcW w:w="4394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30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66D4C" w:rsidRPr="00B02B18" w:rsidTr="00FF0791">
        <w:tc>
          <w:tcPr>
            <w:tcW w:w="56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Расиля Баймурзовна</w:t>
            </w:r>
          </w:p>
        </w:tc>
        <w:tc>
          <w:tcPr>
            <w:tcW w:w="4394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30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1067D" w:rsidRPr="00BE3CB8" w:rsidRDefault="0021067D" w:rsidP="0021067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1067D" w:rsidRDefault="0021067D" w:rsidP="0021067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1067D" w:rsidRDefault="0021067D" w:rsidP="00210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ГБОУ Нефтекамская  специальная (коррекционная)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 </w:t>
      </w:r>
      <w:r w:rsidRPr="00B02B1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B02B18">
        <w:rPr>
          <w:rFonts w:ascii="Times New Roman" w:hAnsi="Times New Roman" w:cs="Times New Roman"/>
          <w:b/>
          <w:bCs/>
          <w:sz w:val="24"/>
          <w:szCs w:val="24"/>
        </w:rPr>
        <w:t xml:space="preserve"> вида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4394"/>
        <w:gridCol w:w="2977"/>
      </w:tblGrid>
      <w:tr w:rsidR="00B02B18" w:rsidRPr="00B02B18" w:rsidTr="00FF079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Ахтариев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Владислав Виталиевич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Ванюшкина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Гульшат Рифгатовна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Полина Васильевна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Каламова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Лиля Рафкатовна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Миниязова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Елена Альвиртовна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Миронова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Мухаметова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Нуриса Шамиловна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Самарина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Шамратова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Марианна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Зифина Абсаховна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266D4C" w:rsidRPr="00B02B18" w:rsidTr="00FF0791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791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Зифина Абсаховна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7D" w:rsidRDefault="0021067D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C6A3F" w:rsidRPr="00BE3CB8" w:rsidRDefault="00EC6A3F" w:rsidP="00EC6A3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C6A3F" w:rsidRDefault="00EC6A3F" w:rsidP="00EC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B18">
        <w:rPr>
          <w:rFonts w:ascii="Times New Roman" w:hAnsi="Times New Roman" w:cs="Times New Roman"/>
          <w:b/>
          <w:color w:val="000000"/>
          <w:sz w:val="24"/>
          <w:szCs w:val="24"/>
        </w:rPr>
        <w:t>МАОУ ДОД Дюртюлинская детская музыкальная школа МР Дюртюлинский район</w:t>
      </w: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2B18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253"/>
        <w:gridCol w:w="3118"/>
      </w:tblGrid>
      <w:tr w:rsidR="00B02B18" w:rsidRPr="00B02B18" w:rsidTr="00B12F9B">
        <w:trPr>
          <w:trHeight w:val="494"/>
        </w:trPr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B12F9B">
        <w:trPr>
          <w:trHeight w:val="454"/>
        </w:trPr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12F9B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02B18">
              <w:rPr>
                <w:color w:val="000000"/>
              </w:rPr>
              <w:t xml:space="preserve">Кадирова </w:t>
            </w:r>
          </w:p>
          <w:p w:rsidR="00266D4C" w:rsidRPr="00B02B18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</w:pPr>
            <w:r w:rsidRPr="00B02B18">
              <w:rPr>
                <w:color w:val="000000"/>
              </w:rPr>
              <w:t>Светлана Флюровна</w:t>
            </w:r>
          </w:p>
        </w:tc>
        <w:tc>
          <w:tcPr>
            <w:tcW w:w="4253" w:type="dxa"/>
          </w:tcPr>
          <w:p w:rsidR="00266D4C" w:rsidRPr="00B02B18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</w:pPr>
            <w:r w:rsidRPr="00B02B18">
              <w:rPr>
                <w:color w:val="000000"/>
              </w:rPr>
              <w:t>МАОУ ДОД Дюртюлинская детская музыкальная школа МР Дюртюлинский район РБ</w:t>
            </w:r>
          </w:p>
        </w:tc>
        <w:tc>
          <w:tcPr>
            <w:tcW w:w="3118" w:type="dxa"/>
          </w:tcPr>
          <w:p w:rsidR="00266D4C" w:rsidRPr="00B02B18" w:rsidRDefault="00266D4C" w:rsidP="00B02B18">
            <w:pPr>
              <w:pStyle w:val="a9"/>
              <w:spacing w:before="0" w:beforeAutospacing="0" w:after="0" w:afterAutospacing="0" w:line="276" w:lineRule="auto"/>
              <w:jc w:val="center"/>
            </w:pPr>
            <w:r w:rsidRPr="00B02B18">
              <w:rPr>
                <w:color w:val="000000"/>
              </w:rPr>
              <w:t>преподаватель</w:t>
            </w:r>
          </w:p>
        </w:tc>
      </w:tr>
    </w:tbl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C6A3F" w:rsidRPr="00BE3CB8" w:rsidRDefault="00EC6A3F" w:rsidP="00EC6A3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C6A3F" w:rsidRDefault="00EC6A3F" w:rsidP="00EC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bCs/>
          <w:sz w:val="24"/>
          <w:szCs w:val="24"/>
        </w:rPr>
        <w:t>МБОУ ДОД «Детская школа искусств» городского округа г. Нефтекамск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119"/>
        <w:gridCol w:w="4253"/>
        <w:gridCol w:w="3118"/>
      </w:tblGrid>
      <w:tr w:rsidR="00B02B18" w:rsidRPr="00B02B18" w:rsidTr="00B12F9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B12F9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</w:tcPr>
          <w:p w:rsidR="00B12F9B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Биктимирова </w:t>
            </w:r>
          </w:p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Марина Викторовна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bCs/>
                <w:sz w:val="24"/>
                <w:szCs w:val="24"/>
              </w:rPr>
              <w:t>МБОУ ДОД «Детская школа искусств» городского округа г. Нефтекамск РБ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6D4C" w:rsidRPr="00B02B18" w:rsidRDefault="00266D4C" w:rsidP="00B02B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C6A3F" w:rsidRPr="00BE3CB8" w:rsidRDefault="00EC6A3F" w:rsidP="00EC6A3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C6A3F" w:rsidRDefault="00EC6A3F" w:rsidP="00EC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ГБОУ Илишевская специальная (коррекционная)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школа-интернат </w:t>
      </w:r>
      <w:r w:rsidRPr="00B02B18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02B18"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266D4C" w:rsidRPr="00B02B18" w:rsidRDefault="00266D4C" w:rsidP="00B02B18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135"/>
        <w:gridCol w:w="4237"/>
        <w:gridCol w:w="3118"/>
      </w:tblGrid>
      <w:tr w:rsidR="00B02B18" w:rsidRPr="00B02B18" w:rsidTr="00B12F9B">
        <w:tc>
          <w:tcPr>
            <w:tcW w:w="56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35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37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B12F9B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5" w:type="dxa"/>
          </w:tcPr>
          <w:p w:rsidR="00B12F9B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Бадретдинова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Алсу Ильдусовна</w:t>
            </w:r>
          </w:p>
        </w:tc>
        <w:tc>
          <w:tcPr>
            <w:tcW w:w="423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266D4C" w:rsidRPr="00B02B18" w:rsidRDefault="00B12F9B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66D4C" w:rsidRPr="00B02B18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266D4C" w:rsidRPr="00B02B18" w:rsidTr="00B12F9B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5" w:type="dxa"/>
          </w:tcPr>
          <w:p w:rsidR="00B12F9B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Амина Халитовна</w:t>
            </w:r>
          </w:p>
        </w:tc>
        <w:tc>
          <w:tcPr>
            <w:tcW w:w="423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266D4C" w:rsidRPr="00B02B18" w:rsidRDefault="00B12F9B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6D4C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66D4C" w:rsidRPr="00B02B18" w:rsidTr="00B12F9B">
        <w:tc>
          <w:tcPr>
            <w:tcW w:w="56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5" w:type="dxa"/>
          </w:tcPr>
          <w:p w:rsidR="00B12F9B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>Зульфия Тимермалиховна</w:t>
            </w:r>
          </w:p>
        </w:tc>
        <w:tc>
          <w:tcPr>
            <w:tcW w:w="4237" w:type="dxa"/>
          </w:tcPr>
          <w:p w:rsidR="00266D4C" w:rsidRPr="00B02B18" w:rsidRDefault="00266D4C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B02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2B18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266D4C" w:rsidRPr="00B02B18" w:rsidRDefault="00B12F9B" w:rsidP="00B02B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6D4C" w:rsidRPr="00B02B1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C6A3F" w:rsidRPr="00BE3CB8" w:rsidRDefault="00EC6A3F" w:rsidP="00EC6A3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C6A3F" w:rsidRDefault="00EC6A3F" w:rsidP="00EC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ГБОУ для детей-сирот и детей, оставшихся без попечения родителей,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Буздякский детский дом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4253"/>
        <w:gridCol w:w="3118"/>
      </w:tblGrid>
      <w:tr w:rsidR="00B02B18" w:rsidRPr="00B02B18" w:rsidTr="00B12F9B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B12F9B">
        <w:trPr>
          <w:trHeight w:val="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6D4C" w:rsidRPr="00B02B18" w:rsidRDefault="00266D4C" w:rsidP="00B02B18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2F9B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Сайфутдинова </w:t>
            </w:r>
          </w:p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Динара Венеровна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ГБОУ для детей-сирот и детей, оставшихся без попечения родителей, Буздякский детский дом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воспитатель</w:t>
            </w:r>
          </w:p>
        </w:tc>
      </w:tr>
    </w:tbl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EC6A3F" w:rsidRPr="00BE3CB8" w:rsidRDefault="00EC6A3F" w:rsidP="00EC6A3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C6A3F" w:rsidRDefault="00EC6A3F" w:rsidP="00EC6A3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C6A3F" w:rsidRDefault="00EC6A3F" w:rsidP="00EC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B18">
        <w:rPr>
          <w:rFonts w:ascii="Times New Roman" w:hAnsi="Times New Roman" w:cs="Times New Roman"/>
          <w:b/>
          <w:sz w:val="24"/>
          <w:szCs w:val="24"/>
        </w:rPr>
        <w:t>ГБОУ ДОД «Республиканский центр детского (юношеского) технического творчества» Республики Башкортостан</w:t>
      </w:r>
    </w:p>
    <w:p w:rsidR="00266D4C" w:rsidRPr="00B02B18" w:rsidRDefault="00266D4C" w:rsidP="00B02B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4253"/>
        <w:gridCol w:w="3118"/>
      </w:tblGrid>
      <w:tr w:rsidR="00B02B18" w:rsidRPr="00B02B18" w:rsidTr="00B12F9B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B18" w:rsidRPr="00B02B18" w:rsidRDefault="00B02B18" w:rsidP="00B02B18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B02B18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266D4C" w:rsidRPr="00B02B18" w:rsidTr="00B12F9B">
        <w:trPr>
          <w:trHeight w:val="10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6D4C" w:rsidRPr="00B02B18" w:rsidRDefault="00266D4C" w:rsidP="00B02B18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2F9B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Беляева </w:t>
            </w:r>
          </w:p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Лариса Александровна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ГБОУ ДОД </w:t>
            </w:r>
            <w:r w:rsidRPr="00B02B18">
              <w:rPr>
                <w:rFonts w:ascii="Times New Roman" w:hAnsi="Times New Roman" w:cs="Times New Roman"/>
              </w:rPr>
              <w:t>«Республиканский центр детского (юношеского) технического творчества»</w:t>
            </w:r>
            <w:r w:rsidRPr="00B02B18">
              <w:rPr>
                <w:rFonts w:ascii="Times New Roman" w:hAnsi="Times New Roman" w:cs="Times New Roman"/>
                <w:lang w:val="ru-RU"/>
              </w:rPr>
              <w:t xml:space="preserve">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6D4C" w:rsidRPr="00B02B18" w:rsidRDefault="00266D4C" w:rsidP="00B02B1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методист</w:t>
            </w:r>
          </w:p>
        </w:tc>
      </w:tr>
      <w:tr w:rsidR="00266D4C" w:rsidRPr="00B02B18" w:rsidTr="00B12F9B">
        <w:trPr>
          <w:trHeight w:val="9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D4C" w:rsidRPr="00B02B18" w:rsidRDefault="00266D4C" w:rsidP="00B02B18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2F9B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Куватова </w:t>
            </w:r>
          </w:p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Айгуль Даутовна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ГБОУ ДОД </w:t>
            </w:r>
            <w:r w:rsidRPr="00B02B18">
              <w:rPr>
                <w:rFonts w:ascii="Times New Roman" w:hAnsi="Times New Roman" w:cs="Times New Roman"/>
              </w:rPr>
              <w:t>«Республиканский центр детского (юношеского) технического творчества»</w:t>
            </w:r>
            <w:r w:rsidRPr="00B02B18">
              <w:rPr>
                <w:rFonts w:ascii="Times New Roman" w:hAnsi="Times New Roman" w:cs="Times New Roman"/>
                <w:lang w:val="ru-RU"/>
              </w:rPr>
              <w:t xml:space="preserve">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D4C" w:rsidRPr="00B02B18" w:rsidRDefault="00266D4C" w:rsidP="00B02B1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методист</w:t>
            </w:r>
          </w:p>
        </w:tc>
      </w:tr>
      <w:tr w:rsidR="00266D4C" w:rsidRPr="00B02B18" w:rsidTr="00B12F9B">
        <w:trPr>
          <w:trHeight w:val="10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D4C" w:rsidRPr="00B02B18" w:rsidRDefault="00266D4C" w:rsidP="00B02B18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B02B18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2F9B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Саитова</w:t>
            </w:r>
          </w:p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 Эльвира Магарифовна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D4C" w:rsidRPr="00B02B18" w:rsidRDefault="00266D4C" w:rsidP="00B02B18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 xml:space="preserve">ГБОУ ДОД </w:t>
            </w:r>
            <w:r w:rsidRPr="00B02B18">
              <w:rPr>
                <w:rFonts w:ascii="Times New Roman" w:hAnsi="Times New Roman" w:cs="Times New Roman"/>
              </w:rPr>
              <w:t>«Республиканский центр детского (юношеского) технического творчества»</w:t>
            </w:r>
            <w:r w:rsidRPr="00B02B18">
              <w:rPr>
                <w:rFonts w:ascii="Times New Roman" w:hAnsi="Times New Roman" w:cs="Times New Roman"/>
                <w:lang w:val="ru-RU"/>
              </w:rPr>
              <w:t xml:space="preserve"> РБ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D4C" w:rsidRPr="00B02B18" w:rsidRDefault="00266D4C" w:rsidP="00B02B1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02B18">
              <w:rPr>
                <w:rFonts w:ascii="Times New Roman" w:hAnsi="Times New Roman" w:cs="Times New Roman"/>
                <w:lang w:val="ru-RU"/>
              </w:rPr>
              <w:t>методист</w:t>
            </w:r>
          </w:p>
        </w:tc>
      </w:tr>
    </w:tbl>
    <w:p w:rsidR="00266D4C" w:rsidRPr="00B02B18" w:rsidRDefault="00266D4C" w:rsidP="00B02B18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3BB6" w:rsidRPr="00B02B18" w:rsidRDefault="00A33BB6" w:rsidP="00B02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33896" w:rsidRDefault="00C33896" w:rsidP="00C33896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33896" w:rsidRDefault="00C33896" w:rsidP="00C33896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33896" w:rsidRDefault="00C33896" w:rsidP="00C33896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33896" w:rsidRDefault="00C33896" w:rsidP="00C33896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33896" w:rsidRDefault="00C33896" w:rsidP="00C33896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33896" w:rsidRDefault="00C33896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Pr="00C33896" w:rsidRDefault="002678F5" w:rsidP="00C33896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Акъярский горный колледж имени И.Тасимова, с.Акъяр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Ахметов</w:t>
            </w:r>
          </w:p>
          <w:p w:rsidR="00C33896" w:rsidRPr="00C33896" w:rsidRDefault="00C33896" w:rsidP="00C3389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Газинур Айдарович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НОУ Октябрьский экономический техникум, г.Октябрьский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C33896" w:rsidRPr="00C33896" w:rsidRDefault="00C33896" w:rsidP="00C3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Октябрьский нефтяной колледж им.С.И.Кувыкина, г.Октябрьский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Галимова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Гульшат Мусавировна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Гузей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Лариса Ризвановна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Лукина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Платошкина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Октябрьский коммунально-строительный колледж, г.Октябрьский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Аитова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Алия Табриковна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Косаринов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Мукатдисова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Эндже   Мухаметхадиевна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Халяпов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Ильнур Миннильхамович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Уфимский политехнический колледж, г.Уфа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Кудакаева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Надежда Витальевна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СПОКИ РБ Сибайский колледж искусств, г.Сибай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Баймурзина 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Альмира Фаиковна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Баймурзина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Альмира Фаиковна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концертмейстер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Бураншина 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Сания Гайнитдиновна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Исхакова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Ануза Зиннатовна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Кудашева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Гульсина Гайнисламовна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Муратов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Мансур Юлаевич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Муратов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Мансур Юлаевич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концертмейстер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Утябаева 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Альфира Расулевна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Мустафина 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Рита Ириковна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825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Каекбердин</w:t>
            </w:r>
          </w:p>
          <w:p w:rsidR="00C33896" w:rsidRPr="00C33896" w:rsidRDefault="00C33896" w:rsidP="0020082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Нургали Миргалиевич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КиИ РБ Октябрьский музыкальный колледж, г.Октябрьский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200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C33896" w:rsidRPr="00C33896" w:rsidRDefault="00C33896" w:rsidP="00200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Салиев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Денис Аликович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«Дуванский аграрный техникум», с.Дуван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Марченко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Юрьевич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Махмутов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Ильнур Фидарисович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Немкова</w:t>
            </w:r>
          </w:p>
          <w:p w:rsidR="00C33896" w:rsidRPr="00C33896" w:rsidRDefault="00200825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r w:rsidR="00C33896" w:rsidRPr="00C33896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Башкирский архитектурно-строительный колледж г.Уфа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5071"/>
        <w:gridCol w:w="5386"/>
      </w:tblGrid>
      <w:tr w:rsidR="00C33896" w:rsidRPr="00C33896" w:rsidTr="00310FE6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Жаров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Рудольфович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Халиуллин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Асхат  Адельзянович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«Месягутовский педагогический колледж», с.Месягутово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Ахматгалиева </w:t>
            </w:r>
          </w:p>
          <w:p w:rsidR="00C33896" w:rsidRPr="00C33896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Гульфира Файзулгаяновна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Будакова </w:t>
            </w:r>
          </w:p>
          <w:p w:rsidR="00C33896" w:rsidRPr="00C33896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Елена Павловна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Галимьянова </w:t>
            </w:r>
          </w:p>
          <w:p w:rsidR="00C33896" w:rsidRPr="00C33896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Лидия Илюсовна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200825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Лазарева</w:t>
            </w:r>
          </w:p>
          <w:p w:rsidR="00C33896" w:rsidRPr="00C33896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Александровна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200825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Хамидуллина </w:t>
            </w:r>
          </w:p>
          <w:p w:rsidR="00C33896" w:rsidRPr="00C33896" w:rsidRDefault="00C33896" w:rsidP="00C33896">
            <w:pPr>
              <w:tabs>
                <w:tab w:val="left" w:pos="851"/>
                <w:tab w:val="left" w:pos="3261"/>
                <w:tab w:val="left" w:pos="3969"/>
                <w:tab w:val="left" w:pos="5103"/>
                <w:tab w:val="left" w:pos="5812"/>
                <w:tab w:val="left" w:pos="6521"/>
                <w:tab w:val="left" w:pos="7797"/>
                <w:tab w:val="left" w:pos="8505"/>
                <w:tab w:val="left" w:pos="9356"/>
                <w:tab w:val="left" w:pos="10348"/>
                <w:tab w:val="left" w:pos="11482"/>
                <w:tab w:val="left" w:pos="12333"/>
                <w:tab w:val="left" w:pos="13325"/>
                <w:tab w:val="left" w:pos="1445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Зиля Рифатовна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«Сибайский педагогический колледж», г.Сибай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Фаткуллин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Динис Юмабаевич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Шахмуратова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Альбина Миннигалиевна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«Туймазинский педагогический колледж» , г.Туймазы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Самигуллин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Альберт Римович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«Уфимский государственный колледж технологии и дизайна», г.Уфа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Самигуллина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Альбина Артуровна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Стерлитамакский техникум физической культуры, г.Стерлитамак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vAlign w:val="center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Абдеев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Анвар Амирович</w:t>
            </w:r>
          </w:p>
        </w:tc>
        <w:tc>
          <w:tcPr>
            <w:tcW w:w="5244" w:type="dxa"/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Илюса Явдатовна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Салимьянова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Викторовна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Сибайский многопрофильный профессиональный колледж, г.Сибай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Мадиярова </w:t>
            </w:r>
          </w:p>
          <w:p w:rsidR="00C33896" w:rsidRPr="00C33896" w:rsidRDefault="00321153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  <w:r w:rsidR="00C33896" w:rsidRPr="00C33896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Сибавева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Малифа Шаяхметовна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Елена Марсельевна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Сибайский  колледж строительства и сервиса, г.Сибай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Деулина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Посадских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Шмыкова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Фирдаус Габдрауфовна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«Уфимский топливно-энергетический колледж», г.Уфа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Жиганова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Юлия Витальевна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Исхакова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Ризида Нуриевна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Федоровна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Садырова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Зиля Хайдаровна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Раиса Рифгатовна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преподаватель- организатор ОБЖ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Нефтекамский машиностроительный колледж, г.Нефтекамск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D959AB">
        <w:trPr>
          <w:trHeight w:val="258"/>
        </w:trPr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Валиева </w:t>
            </w:r>
          </w:p>
          <w:p w:rsidR="00C33896" w:rsidRPr="00C33896" w:rsidRDefault="00C33896" w:rsidP="00C3389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Лира Анваровна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Жукова 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Альфия Робиновна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Земфира Адгамовна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Матвеева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Эльза Хайдаровна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Насыртдинова 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Венера Зуфаровна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Елена Маратовна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Файзуллина 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Эльвира Тагирьяновна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104" w:type="dxa"/>
          </w:tcPr>
          <w:p w:rsidR="00200825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Фарваева </w:t>
            </w:r>
          </w:p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Миляуша Альбертовна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Кумертауский горный колледж, г.Кумертау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«Уфимский колледж статистики, информатики и вычислительной техники», г.Уфа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Альмухаметова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Гузель Адиповна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Бокарёва </w:t>
            </w:r>
          </w:p>
          <w:p w:rsidR="00C33896" w:rsidRPr="00C33896" w:rsidRDefault="00C33896" w:rsidP="00C33896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Светлана Флюровна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Кунсбаева </w:t>
            </w:r>
          </w:p>
          <w:p w:rsidR="00C33896" w:rsidRPr="00C33896" w:rsidRDefault="00C33896" w:rsidP="00C33896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Рузалия Рафитовна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Лилия Рашидовна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Шафеев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Рустем Рашитович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Салаватский колледж образования и профессиональных технологий, г.Салават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Богаткина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Габитова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Тансылу  Назировна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Тинькова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Виктория Викторовна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ГБПОУ Баймакский сельскохозяйственный колледж, г.Баймак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Аитбаева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Зугра Миндигалеевна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Искаков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Ишмурат Фатыхович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Мутигуллина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Аниса Рифгатовна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Мухитов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Иршат Фаритович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Александрович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Хайбуллин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Наил Рафаилович</w:t>
            </w:r>
          </w:p>
        </w:tc>
        <w:tc>
          <w:tcPr>
            <w:tcW w:w="5244" w:type="dxa"/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СПО Учалинский горно-металлургический техникум, г.Учалы</w:t>
      </w:r>
    </w:p>
    <w:p w:rsidR="00EC6A3F" w:rsidRPr="00C33896" w:rsidRDefault="00EC6A3F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244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Ракаев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Галинур Галиевич</w:t>
            </w:r>
          </w:p>
        </w:tc>
        <w:tc>
          <w:tcPr>
            <w:tcW w:w="524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СПОКИ РБ Уфимское училище искусств (колледж)</w:t>
      </w: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Ахмедов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Мурад Юсупович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Белов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Владимир Викторович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Вечканов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Леонид Андреевич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Гимаев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Артур Ревнерович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Губайдуллин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Марат Рустемович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Айтуган Абдрахманович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Кильмухаметов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Олег Зуфарович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Кильмухаметов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Олег Зуфарович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Кочеткова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Владимирович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Сиразетдинов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Шамиль Рафаильевич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Тирон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Шайхи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Лилиана Ириковна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 РБ Средний специальный музыкальный колледж, г.Уфа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Галиев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Айрат Фаназалович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Радимир Рашитович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Гильметдинова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Альбина Фиданисовна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Залаутдинова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Ойгуль Равшановна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Мухамедина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Елена Иосифовна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Галия Тагировна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СПО  РБ Башкирский республиканский колледж культуры и искусства, г.Стерлитамак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244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Пикалова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eastAsia="Calibri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«Белебеевский медицинский колледж», г.Белебей</w:t>
      </w:r>
    </w:p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068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Гимаева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Гульнар Раифовна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«Белорецкий медицинский колледж», г.Белорецк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068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Буракова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Закиров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Артур Кавиевич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Гульнара Мубаряковна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«Бирский медико-фармацевтический колледж», г.Бирск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068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Лещина 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Анастасия Анатольевна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Немычкина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Мария Сергеевна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Попкова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rPr>
          <w:trHeight w:val="78"/>
        </w:trPr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Саяпова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Юлия Салаевна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«Салаватский медицинский колледж», г.Салават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068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Раиса Радиковна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Наилевна</w:t>
            </w:r>
          </w:p>
        </w:tc>
        <w:tc>
          <w:tcPr>
            <w:tcW w:w="5068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«Туймазинский медицинский колледж», г.Туймазы</w:t>
      </w:r>
    </w:p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Шагинурова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Алина Амировна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ГАПОУ РБ «Уфимский медицинский колледж», г.Уфа</w:t>
      </w: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Шеметова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r w:rsidR="00817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Сабировна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Гаврюсева 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Юлия Леонидовна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Эльвира Хамитовна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Канипова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Элина Рамиловна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</w:tbl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3896" w:rsidRPr="00C33896" w:rsidRDefault="00C33896" w:rsidP="00C33896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ЧПОУ «Башкирский экономико-юридический техникум», г.Уфа</w:t>
      </w: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Муталов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Фидель Азатович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Новосёлова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Новосёлова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Наталья Станиславовна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Райтер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Шмарьевич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Ротару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Афанасьевич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Ротару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Рустиева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Назира Рашитовна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Рылов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Кирилл Вадимович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Наиля Галияновна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Юлия Витальевна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4" w:type="dxa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Шумакова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Валентина Петровна</w:t>
            </w:r>
          </w:p>
        </w:tc>
        <w:tc>
          <w:tcPr>
            <w:tcW w:w="5386" w:type="dxa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22, г.Октябрьский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Вафина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Зульфия Минулловна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Галлямова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№39, г.Мелеуз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Бикмухаметова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Гюзель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42, г.Мелеуз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Сагитова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Мавлия Мукадасовна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Тимербулатова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Раушания Набиловна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Тимербулатова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Раушания Набиловна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44, г. Уфа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Ибрагимов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Рим Рифович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Лазарева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Муртазина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Динара Мирсадовна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54, г.Стерлитамак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Антипова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Эльвира Миниахметовна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Аюпова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Юлия Михайловна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Лукьянцева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Нигматуллина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Гульнара Рифовна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Савина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64, г.Уфа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Алаторцева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Ахунов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Айдар Фанзелович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Бабина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</w:t>
            </w: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талья Юрьевна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 Алия Фаритовна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80, с.Юлдыбаево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Байчурин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 Рамиль  Хайбуллович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мастер  производственного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85, с.Чекмагуш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Касымходжаева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Фаниловна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Хабирова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Зульфа Лябибовна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101, с.Прогресс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Адиев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Масгут Ахмаевич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Гареев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 Ринат Динарович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103, г.Давлеканово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Филиппов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Сергей Павлович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№113, с.Малояз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Саблин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Юрий Дмитриевич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143, с.Кармаскалы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104"/>
        <w:gridCol w:w="5386"/>
      </w:tblGrid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D959AB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Мухаметшин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Рафис Раисович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№149, с.Бижбуляк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81756E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Николаев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Андрей Михайлович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 xml:space="preserve">Фасхиева </w:t>
            </w:r>
          </w:p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Альбина Фаритовна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81756E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Юсупова</w:t>
            </w:r>
          </w:p>
          <w:p w:rsidR="00C33896" w:rsidRPr="00C33896" w:rsidRDefault="00C33896" w:rsidP="0081756E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Алсу Назифовна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96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2678F5" w:rsidRPr="00BE3CB8" w:rsidRDefault="002678F5" w:rsidP="002678F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Республики Башкортостан от  25.12.14   № 2383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78F5" w:rsidRDefault="002678F5" w:rsidP="002678F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78F5" w:rsidRDefault="002678F5" w:rsidP="002678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№156, с.Ярославка</w:t>
      </w:r>
    </w:p>
    <w:p w:rsidR="002678F5" w:rsidRPr="00C33896" w:rsidRDefault="002678F5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104"/>
        <w:gridCol w:w="5386"/>
      </w:tblGrid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8175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817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Васенькова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Лилия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C33896" w:rsidRPr="00C33896" w:rsidTr="00310FE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6E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 xml:space="preserve">Матвеев </w:t>
            </w:r>
          </w:p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Сергей Гурьевич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96" w:rsidRPr="00C33896" w:rsidRDefault="00C33896" w:rsidP="00C33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C33896" w:rsidRPr="00C33896" w:rsidRDefault="00C33896" w:rsidP="00C338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BB6" w:rsidRPr="00E80AFB" w:rsidRDefault="00A33BB6" w:rsidP="00C338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33BB6" w:rsidRPr="00E80AFB" w:rsidSect="001429A8">
      <w:footerReference w:type="default" r:id="rId8"/>
      <w:pgSz w:w="11906" w:h="16838"/>
      <w:pgMar w:top="284" w:right="424" w:bottom="709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10D" w:rsidRDefault="00B1410D" w:rsidP="000B29D6">
      <w:pPr>
        <w:spacing w:after="0" w:line="240" w:lineRule="auto"/>
      </w:pPr>
      <w:r>
        <w:separator/>
      </w:r>
    </w:p>
  </w:endnote>
  <w:endnote w:type="continuationSeparator" w:id="1">
    <w:p w:rsidR="00B1410D" w:rsidRDefault="00B1410D" w:rsidP="000B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90907"/>
      <w:docPartObj>
        <w:docPartGallery w:val="Page Numbers (Bottom of Page)"/>
        <w:docPartUnique/>
      </w:docPartObj>
    </w:sdtPr>
    <w:sdtContent>
      <w:p w:rsidR="0021067D" w:rsidRDefault="004A3400">
        <w:pPr>
          <w:pStyle w:val="afd"/>
          <w:jc w:val="right"/>
        </w:pPr>
        <w:fldSimple w:instr=" PAGE   \* MERGEFORMAT ">
          <w:r w:rsidR="009542DF">
            <w:rPr>
              <w:noProof/>
            </w:rPr>
            <w:t>87</w:t>
          </w:r>
        </w:fldSimple>
      </w:p>
    </w:sdtContent>
  </w:sdt>
  <w:p w:rsidR="0021067D" w:rsidRDefault="0021067D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10D" w:rsidRDefault="00B1410D" w:rsidP="000B29D6">
      <w:pPr>
        <w:spacing w:after="0" w:line="240" w:lineRule="auto"/>
      </w:pPr>
      <w:r>
        <w:separator/>
      </w:r>
    </w:p>
  </w:footnote>
  <w:footnote w:type="continuationSeparator" w:id="1">
    <w:p w:rsidR="00B1410D" w:rsidRDefault="00B1410D" w:rsidP="000B2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3D12650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351DA5"/>
    <w:multiLevelType w:val="hybridMultilevel"/>
    <w:tmpl w:val="121402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BCF254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F96FC4"/>
    <w:multiLevelType w:val="hybridMultilevel"/>
    <w:tmpl w:val="42704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030B2B"/>
    <w:multiLevelType w:val="multilevel"/>
    <w:tmpl w:val="2AB0020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1EA6461"/>
    <w:multiLevelType w:val="multilevel"/>
    <w:tmpl w:val="4C8285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2E22D85"/>
    <w:multiLevelType w:val="hybridMultilevel"/>
    <w:tmpl w:val="FC947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F26B6B"/>
    <w:multiLevelType w:val="hybridMultilevel"/>
    <w:tmpl w:val="76728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7E1D8A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036B58"/>
    <w:multiLevelType w:val="multilevel"/>
    <w:tmpl w:val="BD5E39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0871112"/>
    <w:multiLevelType w:val="multilevel"/>
    <w:tmpl w:val="031ED53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2321C7B"/>
    <w:multiLevelType w:val="multilevel"/>
    <w:tmpl w:val="832A7B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268179B"/>
    <w:multiLevelType w:val="multilevel"/>
    <w:tmpl w:val="A634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BC11FB"/>
    <w:multiLevelType w:val="hybridMultilevel"/>
    <w:tmpl w:val="0058A352"/>
    <w:lvl w:ilvl="0" w:tplc="D23CD4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5875F1E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530DCF"/>
    <w:multiLevelType w:val="multilevel"/>
    <w:tmpl w:val="F864A82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2E193535"/>
    <w:multiLevelType w:val="hybridMultilevel"/>
    <w:tmpl w:val="4D1235A2"/>
    <w:lvl w:ilvl="0" w:tplc="036A686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BE31F9"/>
    <w:multiLevelType w:val="multilevel"/>
    <w:tmpl w:val="A22E3CB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31124820"/>
    <w:multiLevelType w:val="multilevel"/>
    <w:tmpl w:val="88F2264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32F63221"/>
    <w:multiLevelType w:val="multilevel"/>
    <w:tmpl w:val="D61CA8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34C521E8"/>
    <w:multiLevelType w:val="hybridMultilevel"/>
    <w:tmpl w:val="A454A6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C26A3"/>
    <w:multiLevelType w:val="hybridMultilevel"/>
    <w:tmpl w:val="8D927D9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354C6E8F"/>
    <w:multiLevelType w:val="multilevel"/>
    <w:tmpl w:val="74569F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37E8114E"/>
    <w:multiLevelType w:val="hybridMultilevel"/>
    <w:tmpl w:val="031231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A8C4428"/>
    <w:multiLevelType w:val="hybridMultilevel"/>
    <w:tmpl w:val="CBB209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BB5AA4"/>
    <w:multiLevelType w:val="hybridMultilevel"/>
    <w:tmpl w:val="3D3C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D027B9"/>
    <w:multiLevelType w:val="multilevel"/>
    <w:tmpl w:val="2F18111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3CD86FF5"/>
    <w:multiLevelType w:val="hybridMultilevel"/>
    <w:tmpl w:val="C3E6C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F3B0B2F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35B2CBA"/>
    <w:multiLevelType w:val="multilevel"/>
    <w:tmpl w:val="3E38375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437345B7"/>
    <w:multiLevelType w:val="hybridMultilevel"/>
    <w:tmpl w:val="A37C5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3F01219"/>
    <w:multiLevelType w:val="multilevel"/>
    <w:tmpl w:val="E340A1E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>
    <w:nsid w:val="47C343A4"/>
    <w:multiLevelType w:val="hybridMultilevel"/>
    <w:tmpl w:val="505E84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523D387D"/>
    <w:multiLevelType w:val="hybridMultilevel"/>
    <w:tmpl w:val="9A84671E"/>
    <w:lvl w:ilvl="0" w:tplc="5E94DC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3077CFD"/>
    <w:multiLevelType w:val="hybridMultilevel"/>
    <w:tmpl w:val="9AAC4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66225AA"/>
    <w:multiLevelType w:val="hybridMultilevel"/>
    <w:tmpl w:val="F1748FA2"/>
    <w:lvl w:ilvl="0" w:tplc="C2E2D2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0">
    <w:nsid w:val="5711026B"/>
    <w:multiLevelType w:val="multilevel"/>
    <w:tmpl w:val="E168FA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5C197715"/>
    <w:multiLevelType w:val="hybridMultilevel"/>
    <w:tmpl w:val="5B82D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5CE218F2"/>
    <w:multiLevelType w:val="multilevel"/>
    <w:tmpl w:val="6BE6BC5C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>
    <w:nsid w:val="5D154B6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EDE1A74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69E6A21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D1C5D74"/>
    <w:multiLevelType w:val="hybridMultilevel"/>
    <w:tmpl w:val="CEC4B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03C93"/>
    <w:multiLevelType w:val="hybridMultilevel"/>
    <w:tmpl w:val="42704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</w:num>
  <w:num w:numId="8">
    <w:abstractNumId w:val="15"/>
  </w:num>
  <w:num w:numId="9">
    <w:abstractNumId w:val="14"/>
  </w:num>
  <w:num w:numId="10">
    <w:abstractNumId w:val="8"/>
  </w:num>
  <w:num w:numId="11">
    <w:abstractNumId w:val="12"/>
  </w:num>
  <w:num w:numId="12">
    <w:abstractNumId w:val="40"/>
  </w:num>
  <w:num w:numId="13">
    <w:abstractNumId w:val="19"/>
  </w:num>
  <w:num w:numId="14">
    <w:abstractNumId w:val="23"/>
  </w:num>
  <w:num w:numId="15">
    <w:abstractNumId w:val="22"/>
  </w:num>
  <w:num w:numId="16">
    <w:abstractNumId w:val="35"/>
  </w:num>
  <w:num w:numId="17">
    <w:abstractNumId w:val="26"/>
  </w:num>
  <w:num w:numId="18">
    <w:abstractNumId w:val="7"/>
  </w:num>
  <w:num w:numId="19">
    <w:abstractNumId w:val="13"/>
  </w:num>
  <w:num w:numId="20">
    <w:abstractNumId w:val="21"/>
  </w:num>
  <w:num w:numId="21">
    <w:abstractNumId w:val="30"/>
  </w:num>
  <w:num w:numId="22">
    <w:abstractNumId w:val="33"/>
  </w:num>
  <w:num w:numId="23">
    <w:abstractNumId w:val="42"/>
  </w:num>
  <w:num w:numId="24">
    <w:abstractNumId w:val="16"/>
  </w:num>
  <w:num w:numId="25">
    <w:abstractNumId w:val="31"/>
  </w:num>
  <w:num w:numId="26">
    <w:abstractNumId w:val="46"/>
  </w:num>
  <w:num w:numId="27">
    <w:abstractNumId w:val="43"/>
  </w:num>
  <w:num w:numId="28">
    <w:abstractNumId w:val="44"/>
  </w:num>
  <w:num w:numId="29">
    <w:abstractNumId w:val="5"/>
  </w:num>
  <w:num w:numId="30">
    <w:abstractNumId w:val="11"/>
  </w:num>
  <w:num w:numId="31">
    <w:abstractNumId w:val="45"/>
  </w:num>
  <w:num w:numId="32">
    <w:abstractNumId w:val="41"/>
  </w:num>
  <w:num w:numId="33">
    <w:abstractNumId w:val="10"/>
  </w:num>
  <w:num w:numId="34">
    <w:abstractNumId w:val="17"/>
  </w:num>
  <w:num w:numId="35">
    <w:abstractNumId w:val="37"/>
  </w:num>
  <w:num w:numId="36">
    <w:abstractNumId w:val="27"/>
  </w:num>
  <w:num w:numId="37">
    <w:abstractNumId w:val="39"/>
  </w:num>
  <w:num w:numId="38">
    <w:abstractNumId w:val="0"/>
  </w:num>
  <w:num w:numId="39">
    <w:abstractNumId w:val="1"/>
  </w:num>
  <w:num w:numId="40">
    <w:abstractNumId w:val="2"/>
  </w:num>
  <w:num w:numId="41">
    <w:abstractNumId w:val="34"/>
  </w:num>
  <w:num w:numId="42">
    <w:abstractNumId w:val="47"/>
  </w:num>
  <w:num w:numId="43">
    <w:abstractNumId w:val="6"/>
  </w:num>
  <w:num w:numId="44">
    <w:abstractNumId w:val="32"/>
  </w:num>
  <w:num w:numId="45">
    <w:abstractNumId w:val="20"/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2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EC5"/>
    <w:rsid w:val="00023E72"/>
    <w:rsid w:val="000365FD"/>
    <w:rsid w:val="00063C35"/>
    <w:rsid w:val="00067725"/>
    <w:rsid w:val="00083FA5"/>
    <w:rsid w:val="00091EC8"/>
    <w:rsid w:val="00092BB1"/>
    <w:rsid w:val="000B29D6"/>
    <w:rsid w:val="000E5C66"/>
    <w:rsid w:val="00126CBF"/>
    <w:rsid w:val="001319D4"/>
    <w:rsid w:val="001429A8"/>
    <w:rsid w:val="00155E2F"/>
    <w:rsid w:val="00182354"/>
    <w:rsid w:val="001A7FE6"/>
    <w:rsid w:val="001D7989"/>
    <w:rsid w:val="001E0CAA"/>
    <w:rsid w:val="00200825"/>
    <w:rsid w:val="00203546"/>
    <w:rsid w:val="0021067D"/>
    <w:rsid w:val="00213177"/>
    <w:rsid w:val="0024184E"/>
    <w:rsid w:val="00266D4C"/>
    <w:rsid w:val="002678F5"/>
    <w:rsid w:val="002703A1"/>
    <w:rsid w:val="002854CD"/>
    <w:rsid w:val="002A7026"/>
    <w:rsid w:val="002B3FE2"/>
    <w:rsid w:val="002C6290"/>
    <w:rsid w:val="002E5AB5"/>
    <w:rsid w:val="00310FE6"/>
    <w:rsid w:val="00321153"/>
    <w:rsid w:val="00334980"/>
    <w:rsid w:val="00346843"/>
    <w:rsid w:val="00353536"/>
    <w:rsid w:val="003B14F5"/>
    <w:rsid w:val="003C11A9"/>
    <w:rsid w:val="004058F0"/>
    <w:rsid w:val="004936FC"/>
    <w:rsid w:val="00493A25"/>
    <w:rsid w:val="004A182D"/>
    <w:rsid w:val="004A3400"/>
    <w:rsid w:val="004B7F76"/>
    <w:rsid w:val="004C3A39"/>
    <w:rsid w:val="004D21B7"/>
    <w:rsid w:val="005117D5"/>
    <w:rsid w:val="00533C67"/>
    <w:rsid w:val="0057042E"/>
    <w:rsid w:val="00572629"/>
    <w:rsid w:val="00581762"/>
    <w:rsid w:val="005A007E"/>
    <w:rsid w:val="005D7A9B"/>
    <w:rsid w:val="0064549F"/>
    <w:rsid w:val="006575A5"/>
    <w:rsid w:val="0067233C"/>
    <w:rsid w:val="006A2998"/>
    <w:rsid w:val="006A4122"/>
    <w:rsid w:val="006B4964"/>
    <w:rsid w:val="006B69D2"/>
    <w:rsid w:val="006D48D2"/>
    <w:rsid w:val="006E3BE6"/>
    <w:rsid w:val="006F6DCE"/>
    <w:rsid w:val="00733063"/>
    <w:rsid w:val="007660C2"/>
    <w:rsid w:val="007F55E5"/>
    <w:rsid w:val="0081756E"/>
    <w:rsid w:val="008452EB"/>
    <w:rsid w:val="008549A6"/>
    <w:rsid w:val="00861E8F"/>
    <w:rsid w:val="00870804"/>
    <w:rsid w:val="008C00D0"/>
    <w:rsid w:val="009073B1"/>
    <w:rsid w:val="0091628A"/>
    <w:rsid w:val="00950932"/>
    <w:rsid w:val="009542DF"/>
    <w:rsid w:val="00973735"/>
    <w:rsid w:val="00982458"/>
    <w:rsid w:val="0098348A"/>
    <w:rsid w:val="00983A4F"/>
    <w:rsid w:val="00984509"/>
    <w:rsid w:val="009F2892"/>
    <w:rsid w:val="00A069A3"/>
    <w:rsid w:val="00A13FAC"/>
    <w:rsid w:val="00A33BB6"/>
    <w:rsid w:val="00A5384C"/>
    <w:rsid w:val="00A710F4"/>
    <w:rsid w:val="00AB674A"/>
    <w:rsid w:val="00AC6344"/>
    <w:rsid w:val="00AD2E36"/>
    <w:rsid w:val="00B02B18"/>
    <w:rsid w:val="00B02B7D"/>
    <w:rsid w:val="00B12F9B"/>
    <w:rsid w:val="00B13B6D"/>
    <w:rsid w:val="00B1410D"/>
    <w:rsid w:val="00B22EC5"/>
    <w:rsid w:val="00B24428"/>
    <w:rsid w:val="00BB0BC1"/>
    <w:rsid w:val="00BB4A87"/>
    <w:rsid w:val="00BE75A2"/>
    <w:rsid w:val="00C312C3"/>
    <w:rsid w:val="00C33896"/>
    <w:rsid w:val="00C524F5"/>
    <w:rsid w:val="00C63B85"/>
    <w:rsid w:val="00C67DAC"/>
    <w:rsid w:val="00CA6200"/>
    <w:rsid w:val="00D12222"/>
    <w:rsid w:val="00D12F58"/>
    <w:rsid w:val="00D462C3"/>
    <w:rsid w:val="00D501BC"/>
    <w:rsid w:val="00D9372C"/>
    <w:rsid w:val="00D959AB"/>
    <w:rsid w:val="00DB340F"/>
    <w:rsid w:val="00DC3A12"/>
    <w:rsid w:val="00DE2BD5"/>
    <w:rsid w:val="00E04208"/>
    <w:rsid w:val="00E205C9"/>
    <w:rsid w:val="00E41AA1"/>
    <w:rsid w:val="00E80AFB"/>
    <w:rsid w:val="00E81D88"/>
    <w:rsid w:val="00E95515"/>
    <w:rsid w:val="00EB5FE6"/>
    <w:rsid w:val="00EC68A4"/>
    <w:rsid w:val="00EC6A3F"/>
    <w:rsid w:val="00ED6B00"/>
    <w:rsid w:val="00EE638D"/>
    <w:rsid w:val="00F1453C"/>
    <w:rsid w:val="00F46C0D"/>
    <w:rsid w:val="00F64D78"/>
    <w:rsid w:val="00F83BD6"/>
    <w:rsid w:val="00FA22FD"/>
    <w:rsid w:val="00FA4904"/>
    <w:rsid w:val="00FB071D"/>
    <w:rsid w:val="00FB16C9"/>
    <w:rsid w:val="00FC706B"/>
    <w:rsid w:val="00FD04F8"/>
    <w:rsid w:val="00FD4364"/>
    <w:rsid w:val="00FF0791"/>
    <w:rsid w:val="00FF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05C9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E205C9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styleId="a5">
    <w:name w:val="List Paragraph"/>
    <w:basedOn w:val="a"/>
    <w:uiPriority w:val="34"/>
    <w:qFormat/>
    <w:rsid w:val="00E81D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Strong"/>
    <w:uiPriority w:val="22"/>
    <w:qFormat/>
    <w:rsid w:val="00E81D88"/>
    <w:rPr>
      <w:b/>
      <w:bCs/>
    </w:rPr>
  </w:style>
  <w:style w:type="paragraph" w:customStyle="1" w:styleId="a7">
    <w:name w:val="Содержимое таблицы"/>
    <w:basedOn w:val="a"/>
    <w:rsid w:val="00CA62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FB07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Times New Roman"/>
      <w:sz w:val="20"/>
      <w:szCs w:val="20"/>
    </w:rPr>
  </w:style>
  <w:style w:type="paragraph" w:styleId="a8">
    <w:name w:val="No Spacing"/>
    <w:uiPriority w:val="1"/>
    <w:qFormat/>
    <w:rsid w:val="00A13FA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Normal (Web)"/>
    <w:basedOn w:val="a"/>
    <w:uiPriority w:val="99"/>
    <w:unhideWhenUsed/>
    <w:rsid w:val="006A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58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5817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4">
    <w:name w:val="Font Style34"/>
    <w:rsid w:val="00581762"/>
    <w:rPr>
      <w:rFonts w:ascii="Times New Roman" w:hAnsi="Times New Roman" w:cs="Times New Roman" w:hint="default"/>
      <w:sz w:val="24"/>
      <w:szCs w:val="24"/>
    </w:rPr>
  </w:style>
  <w:style w:type="table" w:styleId="aa">
    <w:name w:val="Table Grid"/>
    <w:basedOn w:val="a1"/>
    <w:uiPriority w:val="59"/>
    <w:rsid w:val="00581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азвание Знак1"/>
    <w:basedOn w:val="a0"/>
    <w:locked/>
    <w:rsid w:val="00083FA5"/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character" w:styleId="ab">
    <w:name w:val="Hyperlink"/>
    <w:rsid w:val="00083FA5"/>
    <w:rPr>
      <w:color w:val="0000FF"/>
      <w:u w:val="single"/>
    </w:rPr>
  </w:style>
  <w:style w:type="paragraph" w:customStyle="1" w:styleId="ConsPlusNormal">
    <w:name w:val="ConsPlusNormal"/>
    <w:rsid w:val="00083F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footnote text"/>
    <w:basedOn w:val="a"/>
    <w:link w:val="ad"/>
    <w:rsid w:val="0008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83FA5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rsid w:val="00083FA5"/>
    <w:rPr>
      <w:vertAlign w:val="superscript"/>
    </w:rPr>
  </w:style>
  <w:style w:type="paragraph" w:customStyle="1" w:styleId="ConsPlusNonformat">
    <w:name w:val="ConsPlusNonformat"/>
    <w:uiPriority w:val="99"/>
    <w:rsid w:val="00083F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praspdisc1">
    <w:name w:val="prep_rasp_disc1"/>
    <w:rsid w:val="00083FA5"/>
    <w:rPr>
      <w:color w:val="0000FF"/>
    </w:rPr>
  </w:style>
  <w:style w:type="character" w:customStyle="1" w:styleId="prepraspgroup">
    <w:name w:val="prep_rasp_group"/>
    <w:basedOn w:val="a0"/>
    <w:rsid w:val="00083FA5"/>
  </w:style>
  <w:style w:type="character" w:customStyle="1" w:styleId="af">
    <w:name w:val="Текст Знак"/>
    <w:basedOn w:val="a0"/>
    <w:link w:val="af0"/>
    <w:locked/>
    <w:rsid w:val="00A33BB6"/>
    <w:rPr>
      <w:rFonts w:ascii="Courier New" w:hAnsi="Courier New" w:cs="Courier New"/>
    </w:rPr>
  </w:style>
  <w:style w:type="paragraph" w:styleId="af0">
    <w:name w:val="Plain Text"/>
    <w:basedOn w:val="a"/>
    <w:link w:val="af"/>
    <w:rsid w:val="00A33BB6"/>
    <w:pPr>
      <w:spacing w:after="0" w:line="240" w:lineRule="auto"/>
    </w:pPr>
    <w:rPr>
      <w:rFonts w:ascii="Courier New" w:hAnsi="Courier New" w:cs="Courier New"/>
    </w:rPr>
  </w:style>
  <w:style w:type="character" w:customStyle="1" w:styleId="10">
    <w:name w:val="Текст Знак1"/>
    <w:basedOn w:val="a0"/>
    <w:link w:val="af0"/>
    <w:uiPriority w:val="99"/>
    <w:semiHidden/>
    <w:rsid w:val="00A33BB6"/>
    <w:rPr>
      <w:rFonts w:ascii="Consolas" w:hAnsi="Consolas"/>
      <w:sz w:val="21"/>
      <w:szCs w:val="21"/>
    </w:rPr>
  </w:style>
  <w:style w:type="character" w:customStyle="1" w:styleId="Absatz-Standardschriftart">
    <w:name w:val="Absatz-Standardschriftart"/>
    <w:rsid w:val="00266D4C"/>
  </w:style>
  <w:style w:type="character" w:customStyle="1" w:styleId="WW8Num8z0">
    <w:name w:val="WW8Num8z0"/>
    <w:rsid w:val="00266D4C"/>
    <w:rPr>
      <w:rFonts w:ascii="Times New Roman" w:hAnsi="Times New Roman"/>
      <w:sz w:val="28"/>
    </w:rPr>
  </w:style>
  <w:style w:type="character" w:customStyle="1" w:styleId="WW8Num13z0">
    <w:name w:val="WW8Num13z0"/>
    <w:rsid w:val="00266D4C"/>
    <w:rPr>
      <w:rFonts w:ascii="Times New Roman" w:hAnsi="Times New Roman"/>
      <w:sz w:val="24"/>
    </w:rPr>
  </w:style>
  <w:style w:type="character" w:customStyle="1" w:styleId="11">
    <w:name w:val="Основной шрифт абзаца1"/>
    <w:rsid w:val="00266D4C"/>
  </w:style>
  <w:style w:type="character" w:customStyle="1" w:styleId="s1">
    <w:name w:val="s1"/>
    <w:basedOn w:val="11"/>
    <w:rsid w:val="00266D4C"/>
  </w:style>
  <w:style w:type="character" w:customStyle="1" w:styleId="s2">
    <w:name w:val="s2"/>
    <w:basedOn w:val="11"/>
    <w:rsid w:val="00266D4C"/>
  </w:style>
  <w:style w:type="character" w:customStyle="1" w:styleId="s3">
    <w:name w:val="s3"/>
    <w:basedOn w:val="11"/>
    <w:rsid w:val="00266D4C"/>
  </w:style>
  <w:style w:type="character" w:customStyle="1" w:styleId="s4">
    <w:name w:val="s4"/>
    <w:basedOn w:val="11"/>
    <w:rsid w:val="00266D4C"/>
  </w:style>
  <w:style w:type="paragraph" w:customStyle="1" w:styleId="af1">
    <w:name w:val="Заголовок"/>
    <w:basedOn w:val="a"/>
    <w:next w:val="af2"/>
    <w:rsid w:val="00266D4C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rsid w:val="00266D4C"/>
    <w:pPr>
      <w:suppressAutoHyphens/>
      <w:spacing w:after="0" w:line="240" w:lineRule="auto"/>
      <w:ind w:right="5762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3">
    <w:name w:val="Основной текст Знак"/>
    <w:basedOn w:val="a0"/>
    <w:link w:val="af2"/>
    <w:rsid w:val="00266D4C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4">
    <w:name w:val="List"/>
    <w:basedOn w:val="af2"/>
    <w:rsid w:val="00266D4C"/>
    <w:rPr>
      <w:rFonts w:ascii="Arial" w:hAnsi="Arial" w:cs="Mangal"/>
    </w:rPr>
  </w:style>
  <w:style w:type="paragraph" w:customStyle="1" w:styleId="12">
    <w:name w:val="Название1"/>
    <w:basedOn w:val="a"/>
    <w:rsid w:val="00266D4C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rsid w:val="00266D4C"/>
    <w:pPr>
      <w:suppressLineNumbers/>
      <w:suppressAutoHyphens/>
      <w:spacing w:after="0" w:line="240" w:lineRule="auto"/>
    </w:pPr>
    <w:rPr>
      <w:rFonts w:ascii="Arial" w:eastAsia="Times New Roman" w:hAnsi="Arial" w:cs="Mangal"/>
      <w:sz w:val="26"/>
      <w:szCs w:val="24"/>
      <w:lang w:eastAsia="ar-SA"/>
    </w:rPr>
  </w:style>
  <w:style w:type="paragraph" w:customStyle="1" w:styleId="14">
    <w:name w:val="Нумерованный список1"/>
    <w:basedOn w:val="a"/>
    <w:rsid w:val="00266D4C"/>
    <w:pPr>
      <w:tabs>
        <w:tab w:val="num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f5">
    <w:name w:val="СтильНовый"/>
    <w:basedOn w:val="14"/>
    <w:next w:val="15"/>
    <w:rsid w:val="00266D4C"/>
    <w:pPr>
      <w:tabs>
        <w:tab w:val="clear" w:pos="360"/>
      </w:tabs>
      <w:ind w:left="0" w:firstLine="0"/>
      <w:jc w:val="both"/>
    </w:pPr>
  </w:style>
  <w:style w:type="paragraph" w:customStyle="1" w:styleId="15">
    <w:name w:val="Продолжение списка1"/>
    <w:basedOn w:val="a"/>
    <w:rsid w:val="00266D4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6">
    <w:name w:val="Body Text Indent"/>
    <w:basedOn w:val="a"/>
    <w:link w:val="af7"/>
    <w:rsid w:val="00266D4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7">
    <w:name w:val="Основной текст с отступом Знак"/>
    <w:basedOn w:val="a0"/>
    <w:link w:val="af6"/>
    <w:rsid w:val="00266D4C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8">
    <w:name w:val="Balloon Text"/>
    <w:basedOn w:val="a"/>
    <w:link w:val="af9"/>
    <w:rsid w:val="00266D4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0"/>
    <w:link w:val="af8"/>
    <w:rsid w:val="00266D4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1">
    <w:name w:val="p1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3">
    <w:name w:val="p3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4">
    <w:name w:val="p4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5">
    <w:name w:val="p5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6">
    <w:name w:val="p6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7">
    <w:name w:val="p7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8">
    <w:name w:val="p8"/>
    <w:basedOn w:val="a"/>
    <w:rsid w:val="00266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Заголовок таблицы"/>
    <w:basedOn w:val="a7"/>
    <w:rsid w:val="00266D4C"/>
    <w:pPr>
      <w:widowControl w:val="0"/>
      <w:jc w:val="center"/>
    </w:pPr>
    <w:rPr>
      <w:b/>
      <w:bCs/>
      <w:kern w:val="1"/>
    </w:rPr>
  </w:style>
  <w:style w:type="character" w:customStyle="1" w:styleId="2">
    <w:name w:val="Цитата 2 Знак"/>
    <w:link w:val="21"/>
    <w:locked/>
    <w:rsid w:val="00266D4C"/>
    <w:rPr>
      <w:rFonts w:ascii="Calibri" w:eastAsia="Calibri" w:hAnsi="Calibri"/>
      <w:i/>
      <w:iCs/>
      <w:color w:val="000000"/>
    </w:rPr>
  </w:style>
  <w:style w:type="paragraph" w:customStyle="1" w:styleId="21">
    <w:name w:val="Цитата 21"/>
    <w:basedOn w:val="a"/>
    <w:next w:val="a"/>
    <w:link w:val="2"/>
    <w:rsid w:val="00266D4C"/>
    <w:rPr>
      <w:rFonts w:ascii="Calibri" w:eastAsia="Calibri" w:hAnsi="Calibri"/>
      <w:i/>
      <w:iCs/>
      <w:color w:val="000000"/>
    </w:rPr>
  </w:style>
  <w:style w:type="paragraph" w:customStyle="1" w:styleId="Standard">
    <w:name w:val="Standard"/>
    <w:rsid w:val="00266D4C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TableContents">
    <w:name w:val="Table Contents"/>
    <w:basedOn w:val="Standard"/>
    <w:rsid w:val="00266D4C"/>
    <w:pPr>
      <w:suppressLineNumbers/>
    </w:pPr>
  </w:style>
  <w:style w:type="paragraph" w:styleId="afb">
    <w:name w:val="header"/>
    <w:basedOn w:val="a"/>
    <w:link w:val="afc"/>
    <w:uiPriority w:val="99"/>
    <w:semiHidden/>
    <w:unhideWhenUsed/>
    <w:rsid w:val="000B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0B29D6"/>
  </w:style>
  <w:style w:type="paragraph" w:styleId="afd">
    <w:name w:val="footer"/>
    <w:basedOn w:val="a"/>
    <w:link w:val="afe"/>
    <w:uiPriority w:val="99"/>
    <w:unhideWhenUsed/>
    <w:rsid w:val="000B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0B29D6"/>
  </w:style>
  <w:style w:type="paragraph" w:customStyle="1" w:styleId="Style1">
    <w:name w:val="Style1"/>
    <w:basedOn w:val="a"/>
    <w:rsid w:val="00C33896"/>
    <w:pPr>
      <w:widowControl w:val="0"/>
      <w:autoSpaceDE w:val="0"/>
      <w:autoSpaceDN w:val="0"/>
      <w:adjustRightInd w:val="0"/>
      <w:spacing w:after="0" w:line="275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3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3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3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33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C3389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">
    <w:name w:val="Font Style12"/>
    <w:basedOn w:val="a0"/>
    <w:rsid w:val="00C338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C3389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37CE7-20E9-429B-B843-9BF48702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163</Pages>
  <Words>25996</Words>
  <Characters>148182</Characters>
  <Application>Microsoft Office Word</Application>
  <DocSecurity>0</DocSecurity>
  <Lines>1234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2015-10-15T05:18:00Z</cp:lastPrinted>
  <dcterms:created xsi:type="dcterms:W3CDTF">2015-01-12T10:38:00Z</dcterms:created>
  <dcterms:modified xsi:type="dcterms:W3CDTF">2015-10-15T05:19:00Z</dcterms:modified>
</cp:coreProperties>
</file>